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41D" w:rsidRDefault="00E9641D" w:rsidP="00B40265">
      <w:pPr>
        <w:ind w:left="2880" w:firstLine="720"/>
        <w:rPr>
          <w:rFonts w:ascii="Arial Narrow" w:hAnsi="Arial Narrow" w:cs="Times New Roman"/>
          <w:b/>
          <w:bCs/>
          <w:i/>
          <w:iCs/>
        </w:rPr>
      </w:pPr>
      <w:r>
        <w:rPr>
          <w:rFonts w:ascii="Arial Narrow" w:hAnsi="Arial Narrow" w:cs="Times New Roman"/>
          <w:b/>
          <w:bCs/>
          <w:i/>
          <w:iCs/>
        </w:rPr>
        <w:t xml:space="preserve">  CHESTIONAR </w:t>
      </w:r>
    </w:p>
    <w:p w:rsidR="00E9641D" w:rsidRDefault="00E9641D">
      <w:pPr>
        <w:rPr>
          <w:rFonts w:ascii="Arial Narrow" w:hAnsi="Arial Narrow" w:cs="Times New Roman"/>
          <w:b/>
          <w:bCs/>
          <w:i/>
          <w:iCs/>
        </w:rPr>
      </w:pPr>
    </w:p>
    <w:p w:rsidR="00685096" w:rsidRPr="00C357FE" w:rsidRDefault="00685096" w:rsidP="00C357FE">
      <w:pPr>
        <w:pStyle w:val="ListParagraph"/>
        <w:numPr>
          <w:ilvl w:val="0"/>
          <w:numId w:val="12"/>
        </w:numPr>
        <w:rPr>
          <w:rFonts w:asciiTheme="minorHAnsi" w:hAnsiTheme="minorHAnsi" w:cstheme="minorHAnsi"/>
          <w:sz w:val="20"/>
          <w:szCs w:val="20"/>
        </w:rPr>
      </w:pPr>
      <w:proofErr w:type="spellStart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>Categoria</w:t>
      </w:r>
      <w:proofErr w:type="spellEnd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de </w:t>
      </w:r>
      <w:proofErr w:type="spellStart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>consumatori</w:t>
      </w:r>
      <w:proofErr w:type="spellEnd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(</w:t>
      </w:r>
      <w:proofErr w:type="spellStart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>separat</w:t>
      </w:r>
      <w:proofErr w:type="spellEnd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</w:t>
      </w:r>
      <w:proofErr w:type="spellStart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>pt</w:t>
      </w:r>
      <w:proofErr w:type="spellEnd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</w:t>
      </w:r>
      <w:proofErr w:type="spellStart"/>
      <w:proofErr w:type="gramStart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>consum</w:t>
      </w:r>
      <w:proofErr w:type="spellEnd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</w:t>
      </w:r>
      <w:proofErr w:type="spellStart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>casnic</w:t>
      </w:r>
      <w:proofErr w:type="spellEnd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</w:t>
      </w:r>
      <w:proofErr w:type="spellStart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>si</w:t>
      </w:r>
      <w:proofErr w:type="spellEnd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</w:t>
      </w:r>
      <w:proofErr w:type="spellStart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>noncasnic</w:t>
      </w:r>
      <w:proofErr w:type="spellEnd"/>
      <w:proofErr w:type="gramEnd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) in care </w:t>
      </w:r>
      <w:proofErr w:type="spellStart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>sunteti</w:t>
      </w:r>
      <w:proofErr w:type="spellEnd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</w:t>
      </w:r>
      <w:proofErr w:type="spellStart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>incadrat</w:t>
      </w:r>
      <w:proofErr w:type="spellEnd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de </w:t>
      </w:r>
      <w:proofErr w:type="spellStart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>catre</w:t>
      </w:r>
      <w:proofErr w:type="spellEnd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</w:t>
      </w:r>
      <w:proofErr w:type="spellStart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>actualul</w:t>
      </w:r>
      <w:proofErr w:type="spellEnd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</w:t>
      </w:r>
      <w:proofErr w:type="spellStart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>dvs</w:t>
      </w:r>
      <w:proofErr w:type="spellEnd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. </w:t>
      </w:r>
      <w:proofErr w:type="spellStart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>furnizor</w:t>
      </w:r>
      <w:proofErr w:type="spellEnd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>:</w:t>
      </w:r>
      <w:r w:rsidR="00C357FE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</w:t>
      </w:r>
      <w:r w:rsidRPr="00C357FE">
        <w:rPr>
          <w:rFonts w:asciiTheme="minorHAnsi" w:hAnsiTheme="minorHAnsi" w:cstheme="minorHAnsi"/>
          <w:sz w:val="20"/>
          <w:szCs w:val="20"/>
          <w:lang w:val="it-IT"/>
        </w:rPr>
        <w:t>C1</w:t>
      </w:r>
      <w:r w:rsidRPr="00C357FE">
        <w:rPr>
          <w:rFonts w:asciiTheme="minorHAnsi" w:hAnsiTheme="minorHAnsi" w:cstheme="minorHAnsi"/>
          <w:sz w:val="20"/>
          <w:szCs w:val="20"/>
        </w:rPr>
        <w:t>→</w:t>
      </w:r>
      <w:r w:rsidRPr="00C357FE">
        <w:rPr>
          <w:rFonts w:asciiTheme="minorHAnsi" w:hAnsiTheme="minorHAnsi" w:cstheme="minorHAnsi"/>
          <w:sz w:val="20"/>
          <w:szCs w:val="20"/>
          <w:lang w:val="it-IT"/>
        </w:rPr>
        <w:t xml:space="preserve">C6 </w:t>
      </w:r>
      <w:r w:rsidRPr="00C357F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C357FE">
        <w:rPr>
          <w:rFonts w:asciiTheme="minorHAnsi" w:hAnsiTheme="minorHAnsi" w:cstheme="minorHAnsi"/>
          <w:sz w:val="20"/>
          <w:szCs w:val="20"/>
        </w:rPr>
        <w:t>racordat</w:t>
      </w:r>
      <w:proofErr w:type="spellEnd"/>
      <w:r w:rsidRPr="00C357FE">
        <w:rPr>
          <w:rFonts w:asciiTheme="minorHAnsi" w:hAnsiTheme="minorHAnsi" w:cstheme="minorHAnsi"/>
          <w:sz w:val="20"/>
          <w:szCs w:val="20"/>
        </w:rPr>
        <w:t xml:space="preserve"> in </w:t>
      </w:r>
      <w:proofErr w:type="spellStart"/>
      <w:r w:rsidRPr="00C357FE">
        <w:rPr>
          <w:rFonts w:asciiTheme="minorHAnsi" w:hAnsiTheme="minorHAnsi" w:cstheme="minorHAnsi"/>
          <w:sz w:val="20"/>
          <w:szCs w:val="20"/>
        </w:rPr>
        <w:t>Sistemul</w:t>
      </w:r>
      <w:proofErr w:type="spellEnd"/>
      <w:r w:rsidRPr="00C357FE">
        <w:rPr>
          <w:rFonts w:asciiTheme="minorHAnsi" w:hAnsiTheme="minorHAnsi" w:cstheme="minorHAnsi"/>
          <w:sz w:val="20"/>
          <w:szCs w:val="20"/>
        </w:rPr>
        <w:t xml:space="preserve"> de </w:t>
      </w:r>
      <w:proofErr w:type="spellStart"/>
      <w:r w:rsidRPr="00C357FE">
        <w:rPr>
          <w:rFonts w:asciiTheme="minorHAnsi" w:hAnsiTheme="minorHAnsi" w:cstheme="minorHAnsi"/>
          <w:sz w:val="20"/>
          <w:szCs w:val="20"/>
        </w:rPr>
        <w:t>Distributie</w:t>
      </w:r>
      <w:proofErr w:type="spellEnd"/>
      <w:r w:rsidRPr="00C357FE">
        <w:rPr>
          <w:rFonts w:asciiTheme="minorHAnsi" w:hAnsiTheme="minorHAnsi" w:cstheme="minorHAnsi"/>
          <w:sz w:val="20"/>
          <w:szCs w:val="20"/>
        </w:rPr>
        <w:t xml:space="preserve"> (SD):      </w:t>
      </w:r>
      <w:r w:rsidRPr="00C357FE">
        <w:rPr>
          <w:rFonts w:asciiTheme="minorHAnsi" w:hAnsiTheme="minorHAnsi" w:cstheme="minorHAnsi"/>
          <w:b/>
          <w:sz w:val="20"/>
          <w:szCs w:val="20"/>
        </w:rPr>
        <w:t>C1  ;  C2</w:t>
      </w:r>
    </w:p>
    <w:p w:rsidR="00685096" w:rsidRPr="00BC50BA" w:rsidRDefault="00685096" w:rsidP="00BC50BA">
      <w:pPr>
        <w:ind w:left="1080"/>
        <w:rPr>
          <w:rFonts w:asciiTheme="minorHAnsi" w:hAnsiTheme="minorHAnsi" w:cstheme="minorHAnsi"/>
          <w:sz w:val="20"/>
          <w:szCs w:val="20"/>
        </w:rPr>
      </w:pPr>
    </w:p>
    <w:p w:rsidR="00685096" w:rsidRPr="00635AC1" w:rsidRDefault="00685096" w:rsidP="00635AC1">
      <w:pPr>
        <w:pStyle w:val="ListParagraph"/>
        <w:numPr>
          <w:ilvl w:val="0"/>
          <w:numId w:val="12"/>
        </w:numPr>
        <w:rPr>
          <w:rFonts w:asciiTheme="minorHAnsi" w:hAnsiTheme="minorHAnsi" w:cstheme="minorHAnsi"/>
          <w:b/>
          <w:bCs/>
          <w:iCs/>
          <w:sz w:val="20"/>
          <w:szCs w:val="20"/>
        </w:rPr>
      </w:pPr>
      <w:proofErr w:type="spellStart"/>
      <w:r w:rsidRPr="00635AC1">
        <w:rPr>
          <w:rFonts w:asciiTheme="minorHAnsi" w:hAnsiTheme="minorHAnsi" w:cstheme="minorHAnsi"/>
          <w:sz w:val="20"/>
          <w:szCs w:val="20"/>
        </w:rPr>
        <w:t>Furnizorul</w:t>
      </w:r>
      <w:proofErr w:type="spellEnd"/>
      <w:r w:rsidRPr="00635AC1">
        <w:rPr>
          <w:rFonts w:asciiTheme="minorHAnsi" w:hAnsiTheme="minorHAnsi" w:cstheme="minorHAnsi"/>
          <w:sz w:val="20"/>
          <w:szCs w:val="20"/>
        </w:rPr>
        <w:t xml:space="preserve"> actual:</w:t>
      </w:r>
      <w:r w:rsidR="00791E2A" w:rsidRPr="00635AC1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635AC1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D69B6">
        <w:rPr>
          <w:rFonts w:asciiTheme="minorHAnsi" w:hAnsiTheme="minorHAnsi" w:cstheme="minorHAnsi"/>
          <w:b/>
          <w:sz w:val="20"/>
          <w:szCs w:val="20"/>
        </w:rPr>
        <w:t xml:space="preserve">FUI </w:t>
      </w:r>
      <w:r w:rsidR="00BC50BA" w:rsidRPr="00635AC1">
        <w:rPr>
          <w:rFonts w:ascii="Calibri" w:hAnsi="Calibri" w:cs="Calibri"/>
          <w:b/>
          <w:sz w:val="20"/>
          <w:szCs w:val="20"/>
        </w:rPr>
        <w:t>PREMIER ENERGY</w:t>
      </w:r>
      <w:r w:rsidR="00FB42C4" w:rsidRPr="00635AC1">
        <w:rPr>
          <w:rFonts w:ascii="Calibri" w:hAnsi="Calibri" w:cs="Calibri"/>
          <w:b/>
          <w:sz w:val="20"/>
          <w:szCs w:val="20"/>
        </w:rPr>
        <w:t xml:space="preserve"> SRL</w:t>
      </w:r>
    </w:p>
    <w:p w:rsidR="00685096" w:rsidRPr="00635AC1" w:rsidRDefault="00685096" w:rsidP="00635AC1">
      <w:pPr>
        <w:pStyle w:val="ListParagraph"/>
        <w:numPr>
          <w:ilvl w:val="0"/>
          <w:numId w:val="12"/>
        </w:numPr>
        <w:rPr>
          <w:rFonts w:asciiTheme="minorHAnsi" w:hAnsiTheme="minorHAnsi" w:cstheme="minorHAnsi"/>
          <w:sz w:val="20"/>
          <w:szCs w:val="20"/>
        </w:rPr>
      </w:pPr>
      <w:proofErr w:type="spellStart"/>
      <w:r w:rsidRPr="00635AC1">
        <w:rPr>
          <w:rFonts w:asciiTheme="minorHAnsi" w:hAnsiTheme="minorHAnsi" w:cstheme="minorHAnsi"/>
          <w:bCs/>
          <w:iCs/>
          <w:sz w:val="20"/>
          <w:szCs w:val="20"/>
        </w:rPr>
        <w:t>Operatorul</w:t>
      </w:r>
      <w:proofErr w:type="spellEnd"/>
      <w:r w:rsidRPr="00635AC1">
        <w:rPr>
          <w:rFonts w:asciiTheme="minorHAnsi" w:hAnsiTheme="minorHAnsi" w:cstheme="minorHAnsi"/>
          <w:bCs/>
          <w:iCs/>
          <w:sz w:val="20"/>
          <w:szCs w:val="20"/>
        </w:rPr>
        <w:t xml:space="preserve"> de </w:t>
      </w:r>
      <w:proofErr w:type="spellStart"/>
      <w:r w:rsidRPr="00635AC1">
        <w:rPr>
          <w:rFonts w:asciiTheme="minorHAnsi" w:hAnsiTheme="minorHAnsi" w:cstheme="minorHAnsi"/>
          <w:bCs/>
          <w:iCs/>
          <w:sz w:val="20"/>
          <w:szCs w:val="20"/>
        </w:rPr>
        <w:t>distributie</w:t>
      </w:r>
      <w:proofErr w:type="spellEnd"/>
      <w:r w:rsidRPr="00635AC1">
        <w:rPr>
          <w:rFonts w:asciiTheme="minorHAnsi" w:hAnsiTheme="minorHAnsi" w:cstheme="minorHAnsi"/>
          <w:bCs/>
          <w:iCs/>
          <w:sz w:val="20"/>
          <w:szCs w:val="20"/>
        </w:rPr>
        <w:t xml:space="preserve"> local (</w:t>
      </w:r>
      <w:proofErr w:type="spellStart"/>
      <w:r w:rsidRPr="00635AC1">
        <w:rPr>
          <w:rFonts w:asciiTheme="minorHAnsi" w:hAnsiTheme="minorHAnsi" w:cstheme="minorHAnsi"/>
          <w:bCs/>
          <w:iCs/>
          <w:sz w:val="20"/>
          <w:szCs w:val="20"/>
        </w:rPr>
        <w:t>categorie</w:t>
      </w:r>
      <w:proofErr w:type="spellEnd"/>
      <w:r w:rsidRPr="00635AC1">
        <w:rPr>
          <w:rFonts w:asciiTheme="minorHAnsi" w:hAnsiTheme="minorHAnsi" w:cstheme="minorHAnsi"/>
          <w:bCs/>
          <w:iCs/>
          <w:sz w:val="20"/>
          <w:szCs w:val="20"/>
        </w:rPr>
        <w:t xml:space="preserve"> de </w:t>
      </w:r>
      <w:proofErr w:type="spellStart"/>
      <w:r w:rsidRPr="00635AC1">
        <w:rPr>
          <w:rFonts w:asciiTheme="minorHAnsi" w:hAnsiTheme="minorHAnsi" w:cstheme="minorHAnsi"/>
          <w:bCs/>
          <w:iCs/>
          <w:sz w:val="20"/>
          <w:szCs w:val="20"/>
        </w:rPr>
        <w:t>consum</w:t>
      </w:r>
      <w:proofErr w:type="spellEnd"/>
      <w:r w:rsidRPr="00635AC1">
        <w:rPr>
          <w:rFonts w:asciiTheme="minorHAnsi" w:hAnsiTheme="minorHAnsi" w:cstheme="minorHAnsi"/>
          <w:bCs/>
          <w:iCs/>
          <w:sz w:val="20"/>
          <w:szCs w:val="20"/>
        </w:rPr>
        <w:t xml:space="preserve"> C1 ....C6)</w:t>
      </w:r>
      <w:r w:rsidRPr="00635AC1">
        <w:rPr>
          <w:rFonts w:asciiTheme="minorHAnsi" w:hAnsiTheme="minorHAnsi" w:cstheme="minorHAnsi"/>
          <w:sz w:val="20"/>
          <w:szCs w:val="20"/>
        </w:rPr>
        <w:t>:</w:t>
      </w:r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 </w:t>
      </w:r>
      <w:proofErr w:type="spellStart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>Distrigaz</w:t>
      </w:r>
      <w:proofErr w:type="spellEnd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</w:t>
      </w:r>
      <w:proofErr w:type="spellStart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>Sud</w:t>
      </w:r>
      <w:proofErr w:type="spellEnd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</w:t>
      </w:r>
      <w:proofErr w:type="spellStart"/>
      <w:r w:rsidRPr="00635AC1">
        <w:rPr>
          <w:rFonts w:asciiTheme="minorHAnsi" w:hAnsiTheme="minorHAnsi" w:cstheme="minorHAnsi"/>
          <w:b/>
          <w:bCs/>
          <w:iCs/>
          <w:sz w:val="20"/>
          <w:szCs w:val="20"/>
        </w:rPr>
        <w:t>Reţele</w:t>
      </w:r>
      <w:proofErr w:type="spellEnd"/>
    </w:p>
    <w:p w:rsidR="00685096" w:rsidRPr="00635AC1" w:rsidRDefault="00685096" w:rsidP="00635AC1">
      <w:pPr>
        <w:pStyle w:val="ListParagraph"/>
        <w:numPr>
          <w:ilvl w:val="0"/>
          <w:numId w:val="12"/>
        </w:numPr>
        <w:rPr>
          <w:rFonts w:asciiTheme="minorHAnsi" w:hAnsiTheme="minorHAnsi" w:cstheme="minorHAnsi"/>
          <w:b/>
          <w:bCs/>
          <w:iCs/>
          <w:sz w:val="20"/>
          <w:szCs w:val="20"/>
        </w:rPr>
      </w:pPr>
      <w:proofErr w:type="spellStart"/>
      <w:r w:rsidRPr="00635AC1">
        <w:rPr>
          <w:rFonts w:asciiTheme="minorHAnsi" w:hAnsiTheme="minorHAnsi" w:cstheme="minorHAnsi"/>
          <w:bCs/>
          <w:iCs/>
          <w:sz w:val="20"/>
          <w:szCs w:val="20"/>
        </w:rPr>
        <w:t>Estimarea</w:t>
      </w:r>
      <w:proofErr w:type="spellEnd"/>
      <w:r w:rsidRPr="00635AC1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635AC1">
        <w:rPr>
          <w:rFonts w:asciiTheme="minorHAnsi" w:hAnsiTheme="minorHAnsi" w:cstheme="minorHAnsi"/>
          <w:bCs/>
          <w:iCs/>
          <w:sz w:val="20"/>
          <w:szCs w:val="20"/>
        </w:rPr>
        <w:t>consumului</w:t>
      </w:r>
      <w:proofErr w:type="spellEnd"/>
      <w:r w:rsidRPr="00635AC1">
        <w:rPr>
          <w:rFonts w:asciiTheme="minorHAnsi" w:hAnsiTheme="minorHAnsi" w:cstheme="minorHAnsi"/>
          <w:bCs/>
          <w:iCs/>
          <w:sz w:val="20"/>
          <w:szCs w:val="20"/>
        </w:rPr>
        <w:t xml:space="preserve"> lunar de gaze </w:t>
      </w:r>
      <w:proofErr w:type="spellStart"/>
      <w:r w:rsidRPr="00635AC1">
        <w:rPr>
          <w:rFonts w:asciiTheme="minorHAnsi" w:hAnsiTheme="minorHAnsi" w:cstheme="minorHAnsi"/>
          <w:bCs/>
          <w:iCs/>
          <w:sz w:val="20"/>
          <w:szCs w:val="20"/>
        </w:rPr>
        <w:t>naturale</w:t>
      </w:r>
      <w:proofErr w:type="spellEnd"/>
      <w:r w:rsidRPr="00635AC1">
        <w:rPr>
          <w:rFonts w:asciiTheme="minorHAnsi" w:hAnsiTheme="minorHAnsi" w:cstheme="minorHAnsi"/>
          <w:bCs/>
          <w:iCs/>
          <w:sz w:val="20"/>
          <w:szCs w:val="20"/>
        </w:rPr>
        <w:t xml:space="preserve"> in </w:t>
      </w:r>
      <w:proofErr w:type="spellStart"/>
      <w:r w:rsidRPr="00635AC1">
        <w:rPr>
          <w:rFonts w:asciiTheme="minorHAnsi" w:hAnsiTheme="minorHAnsi" w:cstheme="minorHAnsi"/>
          <w:bCs/>
          <w:iCs/>
          <w:sz w:val="20"/>
          <w:szCs w:val="20"/>
        </w:rPr>
        <w:t>perioada</w:t>
      </w:r>
      <w:proofErr w:type="spellEnd"/>
      <w:r w:rsidRPr="00635AC1">
        <w:rPr>
          <w:rFonts w:asciiTheme="minorHAnsi" w:hAnsiTheme="minorHAnsi" w:cstheme="minorHAnsi"/>
          <w:bCs/>
          <w:iCs/>
          <w:sz w:val="20"/>
          <w:szCs w:val="20"/>
        </w:rPr>
        <w:t xml:space="preserve"> de </w:t>
      </w:r>
      <w:proofErr w:type="spellStart"/>
      <w:r w:rsidRPr="00635AC1">
        <w:rPr>
          <w:rFonts w:asciiTheme="minorHAnsi" w:hAnsiTheme="minorHAnsi" w:cstheme="minorHAnsi"/>
          <w:bCs/>
          <w:iCs/>
          <w:sz w:val="20"/>
          <w:szCs w:val="20"/>
        </w:rPr>
        <w:t>furnizare</w:t>
      </w:r>
      <w:proofErr w:type="spellEnd"/>
      <w:r w:rsidRPr="00635AC1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roofErr w:type="spellStart"/>
      <w:r w:rsidRPr="00635AC1">
        <w:rPr>
          <w:rFonts w:asciiTheme="minorHAnsi" w:hAnsiTheme="minorHAnsi" w:cstheme="minorHAnsi"/>
          <w:bCs/>
          <w:iCs/>
          <w:sz w:val="20"/>
          <w:szCs w:val="20"/>
        </w:rPr>
        <w:t>solicitata</w:t>
      </w:r>
      <w:proofErr w:type="spellEnd"/>
      <w:r w:rsidRPr="00635AC1">
        <w:rPr>
          <w:rFonts w:asciiTheme="minorHAnsi" w:hAnsiTheme="minorHAnsi" w:cstheme="minorHAnsi"/>
          <w:bCs/>
          <w:iCs/>
          <w:sz w:val="20"/>
          <w:szCs w:val="20"/>
        </w:rPr>
        <w:t xml:space="preserve">,  </w:t>
      </w:r>
      <w:proofErr w:type="spellStart"/>
      <w:r w:rsidRPr="00635AC1">
        <w:rPr>
          <w:rFonts w:asciiTheme="minorHAnsi" w:hAnsiTheme="minorHAnsi" w:cstheme="minorHAnsi"/>
          <w:bCs/>
          <w:iCs/>
          <w:sz w:val="20"/>
          <w:szCs w:val="20"/>
        </w:rPr>
        <w:t>pe</w:t>
      </w:r>
      <w:proofErr w:type="spellEnd"/>
      <w:r w:rsidRPr="00635AC1">
        <w:rPr>
          <w:rFonts w:asciiTheme="minorHAnsi" w:hAnsiTheme="minorHAnsi" w:cstheme="minorHAnsi"/>
          <w:bCs/>
          <w:iCs/>
          <w:sz w:val="20"/>
          <w:szCs w:val="20"/>
        </w:rPr>
        <w:t xml:space="preserve">  </w:t>
      </w:r>
      <w:proofErr w:type="spellStart"/>
      <w:r w:rsidRPr="00635AC1">
        <w:rPr>
          <w:rFonts w:asciiTheme="minorHAnsi" w:hAnsiTheme="minorHAnsi" w:cstheme="minorHAnsi"/>
          <w:bCs/>
          <w:iCs/>
          <w:sz w:val="20"/>
          <w:szCs w:val="20"/>
        </w:rPr>
        <w:t>categorii</w:t>
      </w:r>
      <w:proofErr w:type="spellEnd"/>
      <w:r w:rsidRPr="00635AC1">
        <w:rPr>
          <w:rFonts w:asciiTheme="minorHAnsi" w:hAnsiTheme="minorHAnsi" w:cstheme="minorHAnsi"/>
          <w:bCs/>
          <w:iCs/>
          <w:sz w:val="20"/>
          <w:szCs w:val="20"/>
        </w:rPr>
        <w:t xml:space="preserve"> de </w:t>
      </w:r>
      <w:proofErr w:type="spellStart"/>
      <w:r w:rsidRPr="00635AC1">
        <w:rPr>
          <w:rFonts w:asciiTheme="minorHAnsi" w:hAnsiTheme="minorHAnsi" w:cstheme="minorHAnsi"/>
          <w:bCs/>
          <w:iCs/>
          <w:sz w:val="20"/>
          <w:szCs w:val="20"/>
        </w:rPr>
        <w:t>consum</w:t>
      </w:r>
      <w:proofErr w:type="spellEnd"/>
      <w:r w:rsidRPr="00635AC1">
        <w:rPr>
          <w:rFonts w:asciiTheme="minorHAnsi" w:hAnsiTheme="minorHAnsi" w:cstheme="minorHAnsi"/>
          <w:bCs/>
          <w:iCs/>
          <w:sz w:val="20"/>
          <w:szCs w:val="20"/>
        </w:rPr>
        <w:t xml:space="preserve"> :</w:t>
      </w:r>
    </w:p>
    <w:p w:rsidR="00685096" w:rsidRPr="00BC50BA" w:rsidRDefault="00685096" w:rsidP="00685096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BC50BA">
        <w:rPr>
          <w:rFonts w:asciiTheme="minorHAnsi" w:hAnsiTheme="minorHAnsi" w:cstheme="minorHAnsi"/>
          <w:sz w:val="20"/>
          <w:szCs w:val="20"/>
        </w:rPr>
        <w:t>-</w:t>
      </w:r>
      <w:proofErr w:type="spellStart"/>
      <w:r w:rsidRPr="00BC50BA">
        <w:rPr>
          <w:rFonts w:asciiTheme="minorHAnsi" w:hAnsiTheme="minorHAnsi" w:cstheme="minorHAnsi"/>
          <w:sz w:val="20"/>
          <w:szCs w:val="20"/>
        </w:rPr>
        <w:t>Punctul</w:t>
      </w:r>
      <w:proofErr w:type="spellEnd"/>
      <w:r w:rsidRPr="00BC50BA">
        <w:rPr>
          <w:rFonts w:asciiTheme="minorHAnsi" w:hAnsiTheme="minorHAnsi" w:cstheme="minorHAnsi"/>
          <w:sz w:val="20"/>
          <w:szCs w:val="20"/>
        </w:rPr>
        <w:t xml:space="preserve"> de </w:t>
      </w:r>
      <w:proofErr w:type="spellStart"/>
      <w:r w:rsidRPr="00BC50BA">
        <w:rPr>
          <w:rFonts w:asciiTheme="minorHAnsi" w:hAnsiTheme="minorHAnsi" w:cstheme="minorHAnsi"/>
          <w:sz w:val="20"/>
          <w:szCs w:val="20"/>
        </w:rPr>
        <w:t>livrare</w:t>
      </w:r>
      <w:proofErr w:type="spellEnd"/>
      <w:r w:rsidRPr="00BC50BA">
        <w:rPr>
          <w:rFonts w:asciiTheme="minorHAnsi" w:hAnsiTheme="minorHAnsi" w:cstheme="minorHAnsi"/>
          <w:sz w:val="20"/>
          <w:szCs w:val="20"/>
        </w:rPr>
        <w:t xml:space="preserve">: </w:t>
      </w:r>
      <w:proofErr w:type="gramStart"/>
      <w:r w:rsidRPr="00BC50BA">
        <w:rPr>
          <w:rFonts w:asciiTheme="minorHAnsi" w:hAnsiTheme="minorHAnsi" w:cstheme="minorHAnsi"/>
          <w:b/>
          <w:sz w:val="20"/>
          <w:szCs w:val="20"/>
        </w:rPr>
        <w:t>C1</w:t>
      </w:r>
      <w:r w:rsidRPr="00BC50BA">
        <w:rPr>
          <w:rFonts w:asciiTheme="minorHAnsi" w:hAnsiTheme="minorHAnsi" w:cstheme="minorHAnsi"/>
          <w:sz w:val="20"/>
          <w:szCs w:val="20"/>
        </w:rPr>
        <w:t xml:space="preserve">  </w:t>
      </w:r>
      <w:r w:rsidRPr="00BC50BA">
        <w:rPr>
          <w:rFonts w:asciiTheme="minorHAnsi" w:hAnsiTheme="minorHAnsi" w:cstheme="minorHAnsi"/>
          <w:b/>
          <w:sz w:val="20"/>
          <w:szCs w:val="20"/>
        </w:rPr>
        <w:t>GALATI</w:t>
      </w:r>
      <w:proofErr w:type="gramEnd"/>
      <w:r w:rsidRPr="00BC50BA">
        <w:rPr>
          <w:rFonts w:asciiTheme="minorHAnsi" w:hAnsiTheme="minorHAnsi" w:cstheme="minorHAnsi"/>
          <w:b/>
          <w:sz w:val="20"/>
          <w:szCs w:val="20"/>
        </w:rPr>
        <w:t xml:space="preserve"> Str. </w:t>
      </w:r>
      <w:proofErr w:type="spellStart"/>
      <w:r w:rsidRPr="00BC50BA">
        <w:rPr>
          <w:rFonts w:asciiTheme="minorHAnsi" w:hAnsiTheme="minorHAnsi" w:cstheme="minorHAnsi"/>
          <w:b/>
          <w:sz w:val="20"/>
          <w:szCs w:val="20"/>
        </w:rPr>
        <w:t>Alexandru</w:t>
      </w:r>
      <w:proofErr w:type="spellEnd"/>
      <w:r w:rsidRPr="00BC50BA">
        <w:rPr>
          <w:rFonts w:asciiTheme="minorHAnsi" w:hAnsiTheme="minorHAnsi" w:cstheme="minorHAnsi"/>
          <w:b/>
          <w:sz w:val="20"/>
          <w:szCs w:val="20"/>
        </w:rPr>
        <w:t xml:space="preserve">  </w:t>
      </w:r>
      <w:proofErr w:type="spellStart"/>
      <w:r w:rsidRPr="00BC50BA">
        <w:rPr>
          <w:rFonts w:asciiTheme="minorHAnsi" w:hAnsiTheme="minorHAnsi" w:cstheme="minorHAnsi"/>
          <w:b/>
          <w:sz w:val="20"/>
          <w:szCs w:val="20"/>
        </w:rPr>
        <w:t>Moruzzi</w:t>
      </w:r>
      <w:proofErr w:type="spellEnd"/>
      <w:r w:rsidRPr="00BC50BA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BC50BA">
        <w:rPr>
          <w:rFonts w:asciiTheme="minorHAnsi" w:hAnsiTheme="minorHAnsi" w:cstheme="minorHAnsi"/>
          <w:b/>
          <w:sz w:val="20"/>
          <w:szCs w:val="20"/>
        </w:rPr>
        <w:t>nr</w:t>
      </w:r>
      <w:proofErr w:type="spellEnd"/>
      <w:r w:rsidRPr="00BC50BA">
        <w:rPr>
          <w:rFonts w:asciiTheme="minorHAnsi" w:hAnsiTheme="minorHAnsi" w:cstheme="minorHAnsi"/>
          <w:b/>
          <w:sz w:val="20"/>
          <w:szCs w:val="20"/>
        </w:rPr>
        <w:t>. 5-7 “SPITAL GENERAL CF GALATI”</w:t>
      </w:r>
    </w:p>
    <w:p w:rsidR="00685096" w:rsidRPr="00BC50BA" w:rsidRDefault="00685096" w:rsidP="00685096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BC50BA">
        <w:rPr>
          <w:rFonts w:asciiTheme="minorHAnsi" w:hAnsiTheme="minorHAnsi" w:cstheme="minorHAnsi"/>
          <w:sz w:val="20"/>
          <w:szCs w:val="20"/>
        </w:rPr>
        <w:t>-</w:t>
      </w:r>
      <w:proofErr w:type="spellStart"/>
      <w:r w:rsidRPr="00BC50BA">
        <w:rPr>
          <w:rFonts w:asciiTheme="minorHAnsi" w:hAnsiTheme="minorHAnsi" w:cstheme="minorHAnsi"/>
          <w:sz w:val="20"/>
          <w:szCs w:val="20"/>
        </w:rPr>
        <w:t>Punctul</w:t>
      </w:r>
      <w:proofErr w:type="spellEnd"/>
      <w:r w:rsidRPr="00BC50BA">
        <w:rPr>
          <w:rFonts w:asciiTheme="minorHAnsi" w:hAnsiTheme="minorHAnsi" w:cstheme="minorHAnsi"/>
          <w:sz w:val="20"/>
          <w:szCs w:val="20"/>
        </w:rPr>
        <w:t xml:space="preserve"> de </w:t>
      </w:r>
      <w:proofErr w:type="spellStart"/>
      <w:r w:rsidRPr="00BC50BA">
        <w:rPr>
          <w:rFonts w:asciiTheme="minorHAnsi" w:hAnsiTheme="minorHAnsi" w:cstheme="minorHAnsi"/>
          <w:sz w:val="20"/>
          <w:szCs w:val="20"/>
        </w:rPr>
        <w:t>livrare</w:t>
      </w:r>
      <w:proofErr w:type="spellEnd"/>
      <w:r w:rsidRPr="00BC50BA">
        <w:rPr>
          <w:rFonts w:asciiTheme="minorHAnsi" w:hAnsiTheme="minorHAnsi" w:cstheme="minorHAnsi"/>
          <w:sz w:val="20"/>
          <w:szCs w:val="20"/>
        </w:rPr>
        <w:t xml:space="preserve">: </w:t>
      </w:r>
      <w:r w:rsidRPr="00BC50BA">
        <w:rPr>
          <w:rFonts w:asciiTheme="minorHAnsi" w:hAnsiTheme="minorHAnsi" w:cstheme="minorHAnsi"/>
          <w:b/>
          <w:sz w:val="20"/>
          <w:szCs w:val="20"/>
        </w:rPr>
        <w:t xml:space="preserve">C2 GALATI Str. </w:t>
      </w:r>
      <w:proofErr w:type="spellStart"/>
      <w:proofErr w:type="gramStart"/>
      <w:r w:rsidRPr="00BC50BA">
        <w:rPr>
          <w:rFonts w:asciiTheme="minorHAnsi" w:hAnsiTheme="minorHAnsi" w:cstheme="minorHAnsi"/>
          <w:b/>
          <w:sz w:val="20"/>
          <w:szCs w:val="20"/>
        </w:rPr>
        <w:t>Alexandru</w:t>
      </w:r>
      <w:proofErr w:type="spellEnd"/>
      <w:r w:rsidRPr="00BC50BA">
        <w:rPr>
          <w:rFonts w:asciiTheme="minorHAnsi" w:hAnsiTheme="minorHAnsi" w:cstheme="minorHAnsi"/>
          <w:b/>
          <w:sz w:val="20"/>
          <w:szCs w:val="20"/>
        </w:rPr>
        <w:t xml:space="preserve">  </w:t>
      </w:r>
      <w:proofErr w:type="spellStart"/>
      <w:r w:rsidRPr="00BC50BA">
        <w:rPr>
          <w:rFonts w:asciiTheme="minorHAnsi" w:hAnsiTheme="minorHAnsi" w:cstheme="minorHAnsi"/>
          <w:b/>
          <w:sz w:val="20"/>
          <w:szCs w:val="20"/>
        </w:rPr>
        <w:t>Moruzzi</w:t>
      </w:r>
      <w:proofErr w:type="spellEnd"/>
      <w:proofErr w:type="gramEnd"/>
      <w:r w:rsidRPr="00BC50BA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BC50BA">
        <w:rPr>
          <w:rFonts w:asciiTheme="minorHAnsi" w:hAnsiTheme="minorHAnsi" w:cstheme="minorHAnsi"/>
          <w:b/>
          <w:sz w:val="20"/>
          <w:szCs w:val="20"/>
        </w:rPr>
        <w:t>nr</w:t>
      </w:r>
      <w:proofErr w:type="spellEnd"/>
      <w:r w:rsidRPr="00BC50BA">
        <w:rPr>
          <w:rFonts w:asciiTheme="minorHAnsi" w:hAnsiTheme="minorHAnsi" w:cstheme="minorHAnsi"/>
          <w:b/>
          <w:sz w:val="20"/>
          <w:szCs w:val="20"/>
        </w:rPr>
        <w:t>. 5-7 “SPITAL GENERAL CF GALATI” –“</w:t>
      </w:r>
      <w:proofErr w:type="spellStart"/>
      <w:r w:rsidRPr="00BC50BA">
        <w:rPr>
          <w:rFonts w:asciiTheme="minorHAnsi" w:hAnsiTheme="minorHAnsi" w:cstheme="minorHAnsi"/>
          <w:b/>
          <w:sz w:val="20"/>
          <w:szCs w:val="20"/>
        </w:rPr>
        <w:t>Centrala</w:t>
      </w:r>
      <w:proofErr w:type="spellEnd"/>
      <w:r w:rsidRPr="00BC50BA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BC50BA">
        <w:rPr>
          <w:rFonts w:asciiTheme="minorHAnsi" w:hAnsiTheme="minorHAnsi" w:cstheme="minorHAnsi"/>
          <w:b/>
          <w:sz w:val="20"/>
          <w:szCs w:val="20"/>
        </w:rPr>
        <w:t>Termica</w:t>
      </w:r>
      <w:proofErr w:type="spellEnd"/>
      <w:r w:rsidRPr="00BC50BA">
        <w:rPr>
          <w:rFonts w:asciiTheme="minorHAnsi" w:hAnsiTheme="minorHAnsi" w:cstheme="minorHAnsi"/>
          <w:b/>
          <w:sz w:val="20"/>
          <w:szCs w:val="20"/>
        </w:rPr>
        <w:t>”</w:t>
      </w:r>
    </w:p>
    <w:p w:rsidR="00685096" w:rsidRPr="00BC50BA" w:rsidRDefault="00685096" w:rsidP="00685096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5"/>
        <w:gridCol w:w="412"/>
        <w:gridCol w:w="555"/>
        <w:gridCol w:w="636"/>
        <w:gridCol w:w="636"/>
        <w:gridCol w:w="636"/>
        <w:gridCol w:w="718"/>
        <w:gridCol w:w="636"/>
        <w:gridCol w:w="673"/>
        <w:gridCol w:w="800"/>
        <w:gridCol w:w="718"/>
        <w:gridCol w:w="636"/>
        <w:gridCol w:w="639"/>
        <w:gridCol w:w="510"/>
      </w:tblGrid>
      <w:tr w:rsidR="00685096" w:rsidRPr="00BC50BA" w:rsidTr="00823C90">
        <w:trPr>
          <w:trHeight w:val="224"/>
        </w:trPr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 w:rsidRPr="00BC50BA">
              <w:rPr>
                <w:rFonts w:asciiTheme="minorHAnsi" w:hAnsiTheme="minorHAnsi" w:cstheme="minorHAnsi"/>
                <w:b/>
                <w:sz w:val="20"/>
                <w:szCs w:val="20"/>
              </w:rPr>
              <w:t>Categoria</w:t>
            </w:r>
            <w:proofErr w:type="spellEnd"/>
            <w:r w:rsidRPr="00BC50B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C</w:t>
            </w:r>
          </w:p>
          <w:p w:rsidR="00685096" w:rsidRPr="00BC50BA" w:rsidRDefault="00685096" w:rsidP="00823C9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C50BA"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proofErr w:type="spellStart"/>
            <w:r w:rsidRPr="00BC50BA">
              <w:rPr>
                <w:rFonts w:asciiTheme="minorHAnsi" w:hAnsiTheme="minorHAnsi" w:cstheme="minorHAnsi"/>
                <w:b/>
                <w:sz w:val="20"/>
                <w:szCs w:val="20"/>
              </w:rPr>
              <w:t>conectati</w:t>
            </w:r>
            <w:proofErr w:type="spellEnd"/>
            <w:r w:rsidRPr="00BC50B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in </w:t>
            </w:r>
            <w:proofErr w:type="spellStart"/>
            <w:r w:rsidRPr="00BC50BA">
              <w:rPr>
                <w:rFonts w:asciiTheme="minorHAnsi" w:hAnsiTheme="minorHAnsi" w:cstheme="minorHAnsi"/>
                <w:b/>
                <w:sz w:val="20"/>
                <w:szCs w:val="20"/>
              </w:rPr>
              <w:t>sistemul</w:t>
            </w:r>
            <w:proofErr w:type="spellEnd"/>
            <w:r w:rsidRPr="00BC50B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de </w:t>
            </w:r>
            <w:proofErr w:type="spellStart"/>
            <w:r w:rsidRPr="00BC50BA">
              <w:rPr>
                <w:rFonts w:asciiTheme="minorHAnsi" w:hAnsiTheme="minorHAnsi" w:cstheme="minorHAnsi"/>
                <w:b/>
                <w:sz w:val="20"/>
                <w:szCs w:val="20"/>
              </w:rPr>
              <w:t>distributie</w:t>
            </w:r>
            <w:proofErr w:type="spellEnd"/>
            <w:r w:rsidRPr="00BC50BA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4096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s-ES"/>
              </w:rPr>
            </w:pPr>
            <w:proofErr w:type="spellStart"/>
            <w:r w:rsidRPr="00BC50B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s-ES"/>
              </w:rPr>
              <w:t>Cantitati</w:t>
            </w:r>
            <w:proofErr w:type="spellEnd"/>
            <w:r w:rsidRPr="00BC50B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s-ES"/>
              </w:rPr>
              <w:t xml:space="preserve">  </w:t>
            </w:r>
            <w:proofErr w:type="spellStart"/>
            <w:r w:rsidRPr="00BC50B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s-ES"/>
              </w:rPr>
              <w:t>lunare</w:t>
            </w:r>
            <w:proofErr w:type="spellEnd"/>
            <w:r w:rsidRPr="00BC50B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s-ES"/>
              </w:rPr>
              <w:t xml:space="preserve"> (</w:t>
            </w:r>
            <w:proofErr w:type="spellStart"/>
            <w:r w:rsidRPr="00BC50B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s-ES"/>
              </w:rPr>
              <w:t>MWh</w:t>
            </w:r>
            <w:proofErr w:type="spellEnd"/>
            <w:r w:rsidRPr="00BC50B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s-ES"/>
              </w:rPr>
              <w:t>)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50B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Total</w:t>
            </w:r>
          </w:p>
        </w:tc>
      </w:tr>
      <w:tr w:rsidR="00685096" w:rsidRPr="00BC50BA" w:rsidTr="00823C90">
        <w:trPr>
          <w:trHeight w:val="560"/>
        </w:trPr>
        <w:tc>
          <w:tcPr>
            <w:tcW w:w="6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096" w:rsidRPr="00BC50BA" w:rsidRDefault="00685096" w:rsidP="00823C90">
            <w:pPr>
              <w:jc w:val="both"/>
              <w:rPr>
                <w:rFonts w:asciiTheme="minorHAnsi" w:hAnsiTheme="minorHAnsi" w:cstheme="minorHAnsi"/>
                <w:b/>
                <w:color w:val="00B050"/>
                <w:sz w:val="20"/>
                <w:szCs w:val="20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C50BA">
              <w:rPr>
                <w:rFonts w:asciiTheme="minorHAnsi" w:hAnsiTheme="minorHAnsi" w:cstheme="minorHAnsi"/>
                <w:sz w:val="20"/>
                <w:szCs w:val="20"/>
              </w:rPr>
              <w:t>iunie</w:t>
            </w:r>
            <w:proofErr w:type="spellEnd"/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C50BA">
              <w:rPr>
                <w:rFonts w:asciiTheme="minorHAnsi" w:hAnsiTheme="minorHAnsi" w:cstheme="minorHAnsi"/>
                <w:sz w:val="20"/>
                <w:szCs w:val="20"/>
              </w:rPr>
              <w:t>Iulie</w:t>
            </w:r>
            <w:proofErr w:type="spellEnd"/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</w:rPr>
              <w:t>august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</w:rPr>
              <w:t>sept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C50BA">
              <w:rPr>
                <w:rFonts w:asciiTheme="minorHAnsi" w:hAnsiTheme="minorHAnsi" w:cstheme="minorHAnsi"/>
                <w:sz w:val="20"/>
                <w:szCs w:val="20"/>
              </w:rPr>
              <w:t>oct</w:t>
            </w:r>
            <w:proofErr w:type="spellEnd"/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proofErr w:type="spellStart"/>
            <w:r w:rsidRPr="00BC50BA">
              <w:rPr>
                <w:rFonts w:asciiTheme="minorHAnsi" w:hAnsiTheme="minorHAnsi" w:cstheme="minorHAnsi"/>
                <w:bCs/>
                <w:sz w:val="20"/>
                <w:szCs w:val="20"/>
              </w:rPr>
              <w:t>nov</w:t>
            </w:r>
            <w:proofErr w:type="spellEnd"/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autoSpaceDN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C50BA">
              <w:rPr>
                <w:rFonts w:asciiTheme="minorHAnsi" w:hAnsiTheme="minorHAnsi" w:cstheme="minorHAnsi"/>
                <w:sz w:val="20"/>
                <w:szCs w:val="20"/>
              </w:rPr>
              <w:t>dec</w:t>
            </w:r>
            <w:proofErr w:type="spellEnd"/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autoSpaceDN w:val="0"/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C50BA">
              <w:rPr>
                <w:rFonts w:asciiTheme="minorHAnsi" w:hAnsiTheme="minorHAnsi" w:cstheme="minorHAnsi"/>
                <w:sz w:val="20"/>
                <w:szCs w:val="20"/>
              </w:rPr>
              <w:t>ianuarie</w:t>
            </w:r>
            <w:proofErr w:type="spellEnd"/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autoSpaceDN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C50BA">
              <w:rPr>
                <w:rFonts w:asciiTheme="minorHAnsi" w:hAnsiTheme="minorHAnsi" w:cstheme="minorHAnsi"/>
                <w:sz w:val="20"/>
                <w:szCs w:val="20"/>
              </w:rPr>
              <w:t>feb</w:t>
            </w:r>
            <w:proofErr w:type="spellEnd"/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C50BA">
              <w:rPr>
                <w:rFonts w:asciiTheme="minorHAnsi" w:hAnsiTheme="minorHAnsi" w:cstheme="minorHAnsi"/>
                <w:sz w:val="20"/>
                <w:szCs w:val="20"/>
              </w:rPr>
              <w:t>martie</w:t>
            </w:r>
            <w:proofErr w:type="spellEnd"/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C50BA">
              <w:rPr>
                <w:rFonts w:asciiTheme="minorHAnsi" w:hAnsiTheme="minorHAnsi" w:cstheme="minorHAnsi"/>
                <w:sz w:val="20"/>
                <w:szCs w:val="20"/>
              </w:rPr>
              <w:t>aprilie</w:t>
            </w:r>
            <w:proofErr w:type="spellEnd"/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C50BA">
              <w:rPr>
                <w:rFonts w:asciiTheme="minorHAnsi" w:hAnsiTheme="minorHAnsi" w:cstheme="minorHAnsi"/>
                <w:sz w:val="20"/>
                <w:szCs w:val="20"/>
              </w:rPr>
              <w:t>mai</w:t>
            </w:r>
            <w:proofErr w:type="spellEnd"/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685096" w:rsidRPr="00BC50BA" w:rsidTr="00823C90">
        <w:trPr>
          <w:trHeight w:val="449"/>
        </w:trPr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C50BA">
              <w:rPr>
                <w:rFonts w:asciiTheme="minorHAnsi" w:hAnsiTheme="minorHAnsi" w:cstheme="minorHAnsi"/>
                <w:b/>
                <w:sz w:val="20"/>
                <w:szCs w:val="20"/>
              </w:rPr>
              <w:t>C1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5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5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5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5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6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5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5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5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5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b/>
                <w:sz w:val="20"/>
                <w:szCs w:val="20"/>
                <w:lang w:val="de-DE"/>
              </w:rPr>
              <w:t>61</w:t>
            </w:r>
          </w:p>
        </w:tc>
      </w:tr>
      <w:tr w:rsidR="00685096" w:rsidRPr="00BC50BA" w:rsidTr="00823C90">
        <w:trPr>
          <w:trHeight w:val="449"/>
        </w:trPr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C50BA">
              <w:rPr>
                <w:rFonts w:asciiTheme="minorHAnsi" w:hAnsiTheme="minorHAnsi" w:cstheme="minorHAnsi"/>
                <w:b/>
                <w:sz w:val="20"/>
                <w:szCs w:val="20"/>
              </w:rPr>
              <w:t>C2</w:t>
            </w: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14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14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13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15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90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216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270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262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203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200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90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b/>
                <w:sz w:val="20"/>
                <w:szCs w:val="20"/>
                <w:lang w:val="de-DE"/>
              </w:rPr>
              <w:t>1404</w:t>
            </w:r>
          </w:p>
        </w:tc>
      </w:tr>
    </w:tbl>
    <w:p w:rsidR="00685096" w:rsidRPr="00BC50BA" w:rsidRDefault="00685096" w:rsidP="00685096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685096" w:rsidRDefault="00F804CF" w:rsidP="00685096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BC50BA">
        <w:rPr>
          <w:rFonts w:asciiTheme="minorHAnsi" w:hAnsiTheme="minorHAnsi" w:cstheme="minorHAnsi"/>
          <w:sz w:val="20"/>
          <w:szCs w:val="20"/>
        </w:rPr>
        <w:t>-</w:t>
      </w:r>
      <w:proofErr w:type="spellStart"/>
      <w:r w:rsidR="00685096" w:rsidRPr="00BC50BA">
        <w:rPr>
          <w:rFonts w:asciiTheme="minorHAnsi" w:hAnsiTheme="minorHAnsi" w:cstheme="minorHAnsi"/>
          <w:sz w:val="20"/>
          <w:szCs w:val="20"/>
        </w:rPr>
        <w:t>Punctul</w:t>
      </w:r>
      <w:proofErr w:type="spellEnd"/>
      <w:r w:rsidR="00685096" w:rsidRPr="00BC50BA">
        <w:rPr>
          <w:rFonts w:asciiTheme="minorHAnsi" w:hAnsiTheme="minorHAnsi" w:cstheme="minorHAnsi"/>
          <w:sz w:val="20"/>
          <w:szCs w:val="20"/>
        </w:rPr>
        <w:t xml:space="preserve"> de </w:t>
      </w:r>
      <w:proofErr w:type="spellStart"/>
      <w:r w:rsidR="00685096" w:rsidRPr="00BC50BA">
        <w:rPr>
          <w:rFonts w:asciiTheme="minorHAnsi" w:hAnsiTheme="minorHAnsi" w:cstheme="minorHAnsi"/>
          <w:sz w:val="20"/>
          <w:szCs w:val="20"/>
        </w:rPr>
        <w:t>livrare</w:t>
      </w:r>
      <w:proofErr w:type="spellEnd"/>
      <w:r w:rsidR="00685096" w:rsidRPr="00BC50BA">
        <w:rPr>
          <w:rFonts w:asciiTheme="minorHAnsi" w:hAnsiTheme="minorHAnsi" w:cstheme="minorHAnsi"/>
          <w:sz w:val="20"/>
          <w:szCs w:val="20"/>
        </w:rPr>
        <w:t xml:space="preserve">: </w:t>
      </w:r>
      <w:proofErr w:type="gramStart"/>
      <w:r w:rsidR="00685096" w:rsidRPr="00BC50BA">
        <w:rPr>
          <w:rFonts w:asciiTheme="minorHAnsi" w:hAnsiTheme="minorHAnsi" w:cstheme="minorHAnsi"/>
          <w:b/>
          <w:sz w:val="20"/>
          <w:szCs w:val="20"/>
        </w:rPr>
        <w:t>C1  BUZAU</w:t>
      </w:r>
      <w:proofErr w:type="gramEnd"/>
      <w:r w:rsidR="00685096" w:rsidRPr="00BC50BA">
        <w:rPr>
          <w:rFonts w:asciiTheme="minorHAnsi" w:hAnsiTheme="minorHAnsi" w:cstheme="minorHAnsi"/>
          <w:b/>
          <w:sz w:val="20"/>
          <w:szCs w:val="20"/>
        </w:rPr>
        <w:t xml:space="preserve"> Str. </w:t>
      </w:r>
      <w:proofErr w:type="spellStart"/>
      <w:r w:rsidR="00685096" w:rsidRPr="00BC50BA">
        <w:rPr>
          <w:rFonts w:asciiTheme="minorHAnsi" w:hAnsiTheme="minorHAnsi" w:cstheme="minorHAnsi"/>
          <w:b/>
          <w:sz w:val="20"/>
          <w:szCs w:val="20"/>
        </w:rPr>
        <w:t>Republicii</w:t>
      </w:r>
      <w:proofErr w:type="spellEnd"/>
      <w:r w:rsidR="00685096" w:rsidRPr="00BC50BA">
        <w:rPr>
          <w:rFonts w:asciiTheme="minorHAnsi" w:hAnsiTheme="minorHAnsi" w:cstheme="minorHAnsi"/>
          <w:b/>
          <w:sz w:val="20"/>
          <w:szCs w:val="20"/>
        </w:rPr>
        <w:t xml:space="preserve">  </w:t>
      </w:r>
      <w:proofErr w:type="spellStart"/>
      <w:r w:rsidR="00685096" w:rsidRPr="00BC50BA">
        <w:rPr>
          <w:rFonts w:asciiTheme="minorHAnsi" w:hAnsiTheme="minorHAnsi" w:cstheme="minorHAnsi"/>
          <w:b/>
          <w:sz w:val="20"/>
          <w:szCs w:val="20"/>
        </w:rPr>
        <w:t>nr</w:t>
      </w:r>
      <w:proofErr w:type="spellEnd"/>
      <w:r w:rsidR="00685096" w:rsidRPr="00BC50BA">
        <w:rPr>
          <w:rFonts w:asciiTheme="minorHAnsi" w:hAnsiTheme="minorHAnsi" w:cstheme="minorHAnsi"/>
          <w:b/>
          <w:sz w:val="20"/>
          <w:szCs w:val="20"/>
        </w:rPr>
        <w:t>. 8-</w:t>
      </w:r>
      <w:proofErr w:type="gramStart"/>
      <w:r w:rsidR="00685096" w:rsidRPr="00BC50BA">
        <w:rPr>
          <w:rFonts w:asciiTheme="minorHAnsi" w:hAnsiTheme="minorHAnsi" w:cstheme="minorHAnsi"/>
          <w:b/>
          <w:sz w:val="20"/>
          <w:szCs w:val="20"/>
        </w:rPr>
        <w:t>12  “</w:t>
      </w:r>
      <w:proofErr w:type="gramEnd"/>
      <w:r w:rsidR="00685096" w:rsidRPr="00BC50BA">
        <w:rPr>
          <w:rFonts w:asciiTheme="minorHAnsi" w:hAnsiTheme="minorHAnsi" w:cstheme="minorHAnsi"/>
          <w:b/>
          <w:sz w:val="20"/>
          <w:szCs w:val="20"/>
        </w:rPr>
        <w:t>SECTIA EXTERIOARA CU PATURI CF BUZAU”</w:t>
      </w:r>
    </w:p>
    <w:p w:rsidR="00FD69B6" w:rsidRPr="00BC50BA" w:rsidRDefault="00FD69B6" w:rsidP="00FD69B6">
      <w:pPr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-</w:t>
      </w:r>
      <w:proofErr w:type="spellStart"/>
      <w:r w:rsidRPr="00BC50BA">
        <w:rPr>
          <w:rFonts w:asciiTheme="minorHAnsi" w:hAnsiTheme="minorHAnsi" w:cstheme="minorHAnsi"/>
          <w:sz w:val="20"/>
          <w:szCs w:val="20"/>
        </w:rPr>
        <w:t>Punctul</w:t>
      </w:r>
      <w:proofErr w:type="spellEnd"/>
      <w:r w:rsidRPr="00BC50BA">
        <w:rPr>
          <w:rFonts w:asciiTheme="minorHAnsi" w:hAnsiTheme="minorHAnsi" w:cstheme="minorHAnsi"/>
          <w:sz w:val="20"/>
          <w:szCs w:val="20"/>
        </w:rPr>
        <w:t xml:space="preserve"> de </w:t>
      </w:r>
      <w:proofErr w:type="spellStart"/>
      <w:r w:rsidRPr="00BC50BA">
        <w:rPr>
          <w:rFonts w:asciiTheme="minorHAnsi" w:hAnsiTheme="minorHAnsi" w:cstheme="minorHAnsi"/>
          <w:sz w:val="20"/>
          <w:szCs w:val="20"/>
        </w:rPr>
        <w:t>livrare</w:t>
      </w:r>
      <w:proofErr w:type="spellEnd"/>
      <w:r w:rsidRPr="00BC50BA">
        <w:rPr>
          <w:rFonts w:asciiTheme="minorHAnsi" w:hAnsiTheme="minorHAnsi" w:cstheme="minorHAnsi"/>
          <w:sz w:val="20"/>
          <w:szCs w:val="20"/>
        </w:rPr>
        <w:t xml:space="preserve">: </w:t>
      </w:r>
      <w:proofErr w:type="gramStart"/>
      <w:r w:rsidRPr="00BC50BA">
        <w:rPr>
          <w:rFonts w:asciiTheme="minorHAnsi" w:hAnsiTheme="minorHAnsi" w:cstheme="minorHAnsi"/>
          <w:b/>
          <w:sz w:val="20"/>
          <w:szCs w:val="20"/>
        </w:rPr>
        <w:t>C2  BUZAU</w:t>
      </w:r>
      <w:proofErr w:type="gramEnd"/>
      <w:r w:rsidRPr="00BC50BA">
        <w:rPr>
          <w:rFonts w:asciiTheme="minorHAnsi" w:hAnsiTheme="minorHAnsi" w:cstheme="minorHAnsi"/>
          <w:b/>
          <w:sz w:val="20"/>
          <w:szCs w:val="20"/>
        </w:rPr>
        <w:t xml:space="preserve"> Str. </w:t>
      </w:r>
      <w:proofErr w:type="spellStart"/>
      <w:r w:rsidRPr="00BC50BA">
        <w:rPr>
          <w:rFonts w:asciiTheme="minorHAnsi" w:hAnsiTheme="minorHAnsi" w:cstheme="minorHAnsi"/>
          <w:b/>
          <w:sz w:val="20"/>
          <w:szCs w:val="20"/>
        </w:rPr>
        <w:t>Republicii</w:t>
      </w:r>
      <w:proofErr w:type="spellEnd"/>
      <w:r w:rsidRPr="00BC50BA">
        <w:rPr>
          <w:rFonts w:asciiTheme="minorHAnsi" w:hAnsiTheme="minorHAnsi" w:cstheme="minorHAnsi"/>
          <w:b/>
          <w:sz w:val="20"/>
          <w:szCs w:val="20"/>
        </w:rPr>
        <w:t xml:space="preserve">  </w:t>
      </w:r>
      <w:proofErr w:type="spellStart"/>
      <w:r w:rsidRPr="00BC50BA">
        <w:rPr>
          <w:rFonts w:asciiTheme="minorHAnsi" w:hAnsiTheme="minorHAnsi" w:cstheme="minorHAnsi"/>
          <w:b/>
          <w:sz w:val="20"/>
          <w:szCs w:val="20"/>
        </w:rPr>
        <w:t>nr</w:t>
      </w:r>
      <w:proofErr w:type="spellEnd"/>
      <w:r w:rsidRPr="00BC50BA">
        <w:rPr>
          <w:rFonts w:asciiTheme="minorHAnsi" w:hAnsiTheme="minorHAnsi" w:cstheme="minorHAnsi"/>
          <w:b/>
          <w:sz w:val="20"/>
          <w:szCs w:val="20"/>
        </w:rPr>
        <w:t>. 8-</w:t>
      </w:r>
      <w:proofErr w:type="gramStart"/>
      <w:r w:rsidRPr="00BC50BA">
        <w:rPr>
          <w:rFonts w:asciiTheme="minorHAnsi" w:hAnsiTheme="minorHAnsi" w:cstheme="minorHAnsi"/>
          <w:b/>
          <w:sz w:val="20"/>
          <w:szCs w:val="20"/>
        </w:rPr>
        <w:t>12  “</w:t>
      </w:r>
      <w:proofErr w:type="gramEnd"/>
      <w:r w:rsidRPr="00BC50BA">
        <w:rPr>
          <w:rFonts w:asciiTheme="minorHAnsi" w:hAnsiTheme="minorHAnsi" w:cstheme="minorHAnsi"/>
          <w:b/>
          <w:sz w:val="20"/>
          <w:szCs w:val="20"/>
        </w:rPr>
        <w:t>SECTIA EXTERIOARA CU PATURI CF BUZAU”</w:t>
      </w:r>
      <w:r w:rsidRPr="00FD69B6">
        <w:t xml:space="preserve"> </w:t>
      </w:r>
      <w:r w:rsidRPr="00FD69B6">
        <w:rPr>
          <w:rFonts w:asciiTheme="minorHAnsi" w:hAnsiTheme="minorHAnsi" w:cstheme="minorHAnsi"/>
          <w:b/>
          <w:sz w:val="20"/>
          <w:szCs w:val="20"/>
        </w:rPr>
        <w:t>–“</w:t>
      </w:r>
      <w:proofErr w:type="spellStart"/>
      <w:r w:rsidRPr="00FD69B6">
        <w:rPr>
          <w:rFonts w:asciiTheme="minorHAnsi" w:hAnsiTheme="minorHAnsi" w:cstheme="minorHAnsi"/>
          <w:b/>
          <w:sz w:val="20"/>
          <w:szCs w:val="20"/>
        </w:rPr>
        <w:t>Centrala</w:t>
      </w:r>
      <w:proofErr w:type="spellEnd"/>
      <w:r w:rsidRPr="00FD69B6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FD69B6">
        <w:rPr>
          <w:rFonts w:asciiTheme="minorHAnsi" w:hAnsiTheme="minorHAnsi" w:cstheme="minorHAnsi"/>
          <w:b/>
          <w:sz w:val="20"/>
          <w:szCs w:val="20"/>
        </w:rPr>
        <w:t>Termica</w:t>
      </w:r>
      <w:proofErr w:type="spellEnd"/>
      <w:r w:rsidRPr="00FD69B6">
        <w:rPr>
          <w:rFonts w:asciiTheme="minorHAnsi" w:hAnsiTheme="minorHAnsi" w:cstheme="minorHAnsi"/>
          <w:b/>
          <w:sz w:val="20"/>
          <w:szCs w:val="20"/>
        </w:rPr>
        <w:t>”</w:t>
      </w:r>
    </w:p>
    <w:p w:rsidR="00685096" w:rsidRPr="00BC50BA" w:rsidRDefault="00685096" w:rsidP="00685096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7"/>
        <w:gridCol w:w="412"/>
        <w:gridCol w:w="562"/>
        <w:gridCol w:w="647"/>
        <w:gridCol w:w="647"/>
        <w:gridCol w:w="647"/>
        <w:gridCol w:w="725"/>
        <w:gridCol w:w="647"/>
        <w:gridCol w:w="727"/>
        <w:gridCol w:w="727"/>
        <w:gridCol w:w="727"/>
        <w:gridCol w:w="647"/>
        <w:gridCol w:w="648"/>
        <w:gridCol w:w="553"/>
        <w:gridCol w:w="7"/>
      </w:tblGrid>
      <w:tr w:rsidR="00685096" w:rsidRPr="00BC50BA" w:rsidTr="00FD69B6">
        <w:trPr>
          <w:trHeight w:val="224"/>
        </w:trPr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 w:rsidRPr="00BC50BA">
              <w:rPr>
                <w:rFonts w:asciiTheme="minorHAnsi" w:hAnsiTheme="minorHAnsi" w:cstheme="minorHAnsi"/>
                <w:b/>
                <w:sz w:val="20"/>
                <w:szCs w:val="20"/>
              </w:rPr>
              <w:t>Categoria</w:t>
            </w:r>
            <w:proofErr w:type="spellEnd"/>
            <w:r w:rsidRPr="00BC50B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C</w:t>
            </w:r>
          </w:p>
          <w:p w:rsidR="00685096" w:rsidRPr="00BC50BA" w:rsidRDefault="00685096" w:rsidP="00823C90">
            <w:pPr>
              <w:jc w:val="center"/>
              <w:rPr>
                <w:rFonts w:asciiTheme="minorHAnsi" w:hAnsiTheme="minorHAnsi" w:cstheme="minorHAnsi"/>
                <w:b/>
                <w:color w:val="00B050"/>
                <w:sz w:val="20"/>
                <w:szCs w:val="20"/>
              </w:rPr>
            </w:pPr>
            <w:r w:rsidRPr="00BC50BA"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proofErr w:type="spellStart"/>
            <w:r w:rsidRPr="00BC50BA">
              <w:rPr>
                <w:rFonts w:asciiTheme="minorHAnsi" w:hAnsiTheme="minorHAnsi" w:cstheme="minorHAnsi"/>
                <w:b/>
                <w:sz w:val="20"/>
                <w:szCs w:val="20"/>
              </w:rPr>
              <w:t>conectati</w:t>
            </w:r>
            <w:proofErr w:type="spellEnd"/>
            <w:r w:rsidRPr="00BC50B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in </w:t>
            </w:r>
            <w:proofErr w:type="spellStart"/>
            <w:r w:rsidRPr="00BC50BA">
              <w:rPr>
                <w:rFonts w:asciiTheme="minorHAnsi" w:hAnsiTheme="minorHAnsi" w:cstheme="minorHAnsi"/>
                <w:b/>
                <w:sz w:val="20"/>
                <w:szCs w:val="20"/>
              </w:rPr>
              <w:t>sistemul</w:t>
            </w:r>
            <w:proofErr w:type="spellEnd"/>
            <w:r w:rsidRPr="00BC50B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de </w:t>
            </w:r>
            <w:proofErr w:type="spellStart"/>
            <w:r w:rsidRPr="00BC50BA">
              <w:rPr>
                <w:rFonts w:asciiTheme="minorHAnsi" w:hAnsiTheme="minorHAnsi" w:cstheme="minorHAnsi"/>
                <w:b/>
                <w:sz w:val="20"/>
                <w:szCs w:val="20"/>
              </w:rPr>
              <w:t>distributie</w:t>
            </w:r>
            <w:proofErr w:type="spellEnd"/>
            <w:r w:rsidRPr="00BC50BA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414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s-ES"/>
              </w:rPr>
            </w:pPr>
            <w:proofErr w:type="spellStart"/>
            <w:r w:rsidRPr="00BC50B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s-ES"/>
              </w:rPr>
              <w:t>Cantitati</w:t>
            </w:r>
            <w:proofErr w:type="spellEnd"/>
            <w:r w:rsidRPr="00BC50B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s-ES"/>
              </w:rPr>
              <w:t xml:space="preserve">  </w:t>
            </w:r>
            <w:proofErr w:type="spellStart"/>
            <w:r w:rsidRPr="00BC50B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s-ES"/>
              </w:rPr>
              <w:t>lunare</w:t>
            </w:r>
            <w:proofErr w:type="spellEnd"/>
            <w:r w:rsidRPr="00BC50B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s-ES"/>
              </w:rPr>
              <w:t xml:space="preserve"> (</w:t>
            </w:r>
            <w:proofErr w:type="spellStart"/>
            <w:r w:rsidRPr="00BC50B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s-ES"/>
              </w:rPr>
              <w:t>MWh</w:t>
            </w:r>
            <w:proofErr w:type="spellEnd"/>
            <w:r w:rsidRPr="00BC50B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s-ES"/>
              </w:rPr>
              <w:t>)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50B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Total</w:t>
            </w:r>
          </w:p>
        </w:tc>
      </w:tr>
      <w:tr w:rsidR="00685096" w:rsidRPr="00BC50BA" w:rsidTr="00FD69B6">
        <w:trPr>
          <w:gridAfter w:val="1"/>
          <w:wAfter w:w="4" w:type="pct"/>
          <w:trHeight w:val="560"/>
        </w:trPr>
        <w:tc>
          <w:tcPr>
            <w:tcW w:w="5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096" w:rsidRPr="00BC50BA" w:rsidRDefault="00685096" w:rsidP="00823C90">
            <w:pPr>
              <w:jc w:val="both"/>
              <w:rPr>
                <w:rFonts w:asciiTheme="minorHAnsi" w:hAnsiTheme="minorHAnsi" w:cstheme="minorHAnsi"/>
                <w:b/>
                <w:color w:val="00B050"/>
                <w:sz w:val="20"/>
                <w:szCs w:val="20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C50BA">
              <w:rPr>
                <w:rFonts w:asciiTheme="minorHAnsi" w:hAnsiTheme="minorHAnsi" w:cstheme="minorHAnsi"/>
                <w:sz w:val="20"/>
                <w:szCs w:val="20"/>
              </w:rPr>
              <w:t>iunie</w:t>
            </w:r>
            <w:proofErr w:type="spellEnd"/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C50BA">
              <w:rPr>
                <w:rFonts w:asciiTheme="minorHAnsi" w:hAnsiTheme="minorHAnsi" w:cstheme="minorHAnsi"/>
                <w:sz w:val="20"/>
                <w:szCs w:val="20"/>
              </w:rPr>
              <w:t>Iulie</w:t>
            </w:r>
            <w:proofErr w:type="spellEnd"/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</w:rPr>
              <w:t>august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</w:rPr>
              <w:t>sept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C50BA">
              <w:rPr>
                <w:rFonts w:asciiTheme="minorHAnsi" w:hAnsiTheme="minorHAnsi" w:cstheme="minorHAnsi"/>
                <w:sz w:val="20"/>
                <w:szCs w:val="20"/>
              </w:rPr>
              <w:t>oct</w:t>
            </w:r>
            <w:proofErr w:type="spellEnd"/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proofErr w:type="spellStart"/>
            <w:r w:rsidRPr="00BC50BA">
              <w:rPr>
                <w:rFonts w:asciiTheme="minorHAnsi" w:hAnsiTheme="minorHAnsi" w:cstheme="minorHAnsi"/>
                <w:bCs/>
                <w:sz w:val="20"/>
                <w:szCs w:val="20"/>
              </w:rPr>
              <w:t>nov</w:t>
            </w:r>
            <w:proofErr w:type="spellEnd"/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autoSpaceDN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C50BA">
              <w:rPr>
                <w:rFonts w:asciiTheme="minorHAnsi" w:hAnsiTheme="minorHAnsi" w:cstheme="minorHAnsi"/>
                <w:sz w:val="20"/>
                <w:szCs w:val="20"/>
              </w:rPr>
              <w:t>dec</w:t>
            </w:r>
            <w:proofErr w:type="spellEnd"/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autoSpaceDN w:val="0"/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C50BA">
              <w:rPr>
                <w:rFonts w:asciiTheme="minorHAnsi" w:hAnsiTheme="minorHAnsi" w:cstheme="minorHAnsi"/>
                <w:sz w:val="20"/>
                <w:szCs w:val="20"/>
              </w:rPr>
              <w:t>ianuarie</w:t>
            </w:r>
            <w:proofErr w:type="spellEnd"/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autoSpaceDN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C50BA">
              <w:rPr>
                <w:rFonts w:asciiTheme="minorHAnsi" w:hAnsiTheme="minorHAnsi" w:cstheme="minorHAnsi"/>
                <w:sz w:val="20"/>
                <w:szCs w:val="20"/>
              </w:rPr>
              <w:t>feb</w:t>
            </w:r>
            <w:proofErr w:type="spellEnd"/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C50BA">
              <w:rPr>
                <w:rFonts w:asciiTheme="minorHAnsi" w:hAnsiTheme="minorHAnsi" w:cstheme="minorHAnsi"/>
                <w:sz w:val="20"/>
                <w:szCs w:val="20"/>
              </w:rPr>
              <w:t>martie</w:t>
            </w:r>
            <w:proofErr w:type="spellEnd"/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C50BA">
              <w:rPr>
                <w:rFonts w:asciiTheme="minorHAnsi" w:hAnsiTheme="minorHAnsi" w:cstheme="minorHAnsi"/>
                <w:sz w:val="20"/>
                <w:szCs w:val="20"/>
              </w:rPr>
              <w:t>aprilie</w:t>
            </w:r>
            <w:proofErr w:type="spellEnd"/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C50BA">
              <w:rPr>
                <w:rFonts w:asciiTheme="minorHAnsi" w:hAnsiTheme="minorHAnsi" w:cstheme="minorHAnsi"/>
                <w:sz w:val="20"/>
                <w:szCs w:val="20"/>
              </w:rPr>
              <w:t>mai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685096" w:rsidRPr="00BC50BA" w:rsidTr="00FD69B6">
        <w:trPr>
          <w:trHeight w:val="449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C50BA">
              <w:rPr>
                <w:rFonts w:asciiTheme="minorHAnsi" w:hAnsiTheme="minorHAnsi" w:cstheme="minorHAnsi"/>
                <w:b/>
                <w:sz w:val="20"/>
                <w:szCs w:val="20"/>
              </w:rPr>
              <w:t>C1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4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5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5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4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6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5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5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5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5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6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5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4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096" w:rsidRPr="00BC50BA" w:rsidRDefault="00685096" w:rsidP="00823C90">
            <w:pPr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de-DE"/>
              </w:rPr>
            </w:pPr>
            <w:r w:rsidRPr="00BC50BA">
              <w:rPr>
                <w:rFonts w:asciiTheme="minorHAnsi" w:hAnsiTheme="minorHAnsi" w:cstheme="minorHAnsi"/>
                <w:b/>
                <w:sz w:val="20"/>
                <w:szCs w:val="20"/>
                <w:lang w:val="de-DE"/>
              </w:rPr>
              <w:t>59</w:t>
            </w:r>
          </w:p>
        </w:tc>
      </w:tr>
      <w:tr w:rsidR="00FD69B6" w:rsidRPr="00BC50BA" w:rsidTr="00FD69B6">
        <w:trPr>
          <w:trHeight w:val="449"/>
        </w:trPr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9B6" w:rsidRPr="00635AC1" w:rsidRDefault="00FD69B6" w:rsidP="00FD69B6">
            <w:pPr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35AC1">
              <w:rPr>
                <w:rFonts w:asciiTheme="minorHAnsi" w:hAnsiTheme="minorHAnsi" w:cstheme="minorHAnsi"/>
                <w:b/>
                <w:sz w:val="20"/>
                <w:szCs w:val="20"/>
              </w:rPr>
              <w:t>C2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B6" w:rsidRPr="00635AC1" w:rsidRDefault="00FD69B6" w:rsidP="00FD69B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635AC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8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B6" w:rsidRPr="00635AC1" w:rsidRDefault="00FD69B6" w:rsidP="00FD69B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635AC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7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B6" w:rsidRPr="00635AC1" w:rsidRDefault="00FD69B6" w:rsidP="00FD69B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635AC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6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B6" w:rsidRPr="00635AC1" w:rsidRDefault="00FD69B6" w:rsidP="00FD69B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635AC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9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B6" w:rsidRPr="00635AC1" w:rsidRDefault="00FD69B6" w:rsidP="00FD69B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635AC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B6" w:rsidRPr="00635AC1" w:rsidRDefault="00FD69B6" w:rsidP="00FD69B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635AC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95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B6" w:rsidRPr="00635AC1" w:rsidRDefault="00FD69B6" w:rsidP="00FD69B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635AC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95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B6" w:rsidRPr="00635AC1" w:rsidRDefault="00FD69B6" w:rsidP="00FD69B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635AC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95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B6" w:rsidRPr="00635AC1" w:rsidRDefault="00FD69B6" w:rsidP="00FD69B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635AC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95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B6" w:rsidRPr="00635AC1" w:rsidRDefault="00FD69B6" w:rsidP="00FD69B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635AC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30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B6" w:rsidRPr="00635AC1" w:rsidRDefault="00FD69B6" w:rsidP="00FD69B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635AC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20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B6" w:rsidRPr="00635AC1" w:rsidRDefault="00FD69B6" w:rsidP="00FD69B6">
            <w:pPr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635AC1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15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9B6" w:rsidRPr="00635AC1" w:rsidRDefault="00FD69B6" w:rsidP="00FD69B6">
            <w:pPr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de-DE"/>
              </w:rPr>
            </w:pPr>
            <w:r w:rsidRPr="00635AC1">
              <w:rPr>
                <w:rFonts w:asciiTheme="minorHAnsi" w:hAnsiTheme="minorHAnsi" w:cstheme="minorHAnsi"/>
                <w:b/>
                <w:sz w:val="20"/>
                <w:szCs w:val="20"/>
                <w:lang w:val="de-DE"/>
              </w:rPr>
              <w:t>485</w:t>
            </w:r>
          </w:p>
        </w:tc>
      </w:tr>
    </w:tbl>
    <w:p w:rsidR="00685096" w:rsidRDefault="00685096" w:rsidP="00685096">
      <w:pPr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:rsidR="00FD69B6" w:rsidRPr="00BC50BA" w:rsidRDefault="00FD69B6" w:rsidP="00685096">
      <w:pPr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:rsidR="00685096" w:rsidRPr="00635AC1" w:rsidRDefault="00685096" w:rsidP="00635AC1">
      <w:pPr>
        <w:pStyle w:val="ListParagraph"/>
        <w:numPr>
          <w:ilvl w:val="0"/>
          <w:numId w:val="12"/>
        </w:numPr>
        <w:jc w:val="both"/>
        <w:rPr>
          <w:rFonts w:asciiTheme="minorHAnsi" w:hAnsiTheme="minorHAnsi" w:cstheme="minorHAnsi"/>
          <w:b/>
          <w:sz w:val="20"/>
          <w:szCs w:val="20"/>
        </w:rPr>
      </w:pPr>
      <w:r w:rsidRPr="00635AC1">
        <w:rPr>
          <w:rFonts w:asciiTheme="minorHAnsi" w:hAnsiTheme="minorHAnsi" w:cstheme="minorHAnsi"/>
          <w:sz w:val="20"/>
          <w:szCs w:val="20"/>
        </w:rPr>
        <w:t xml:space="preserve">Data </w:t>
      </w:r>
      <w:proofErr w:type="spellStart"/>
      <w:r w:rsidRPr="00635AC1">
        <w:rPr>
          <w:rFonts w:asciiTheme="minorHAnsi" w:hAnsiTheme="minorHAnsi" w:cstheme="minorHAnsi"/>
          <w:sz w:val="20"/>
          <w:szCs w:val="20"/>
        </w:rPr>
        <w:t>incetarii</w:t>
      </w:r>
      <w:proofErr w:type="spellEnd"/>
      <w:r w:rsidRPr="00635AC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635AC1">
        <w:rPr>
          <w:rFonts w:asciiTheme="minorHAnsi" w:hAnsiTheme="minorHAnsi" w:cstheme="minorHAnsi"/>
          <w:sz w:val="20"/>
          <w:szCs w:val="20"/>
        </w:rPr>
        <w:t>actualului</w:t>
      </w:r>
      <w:proofErr w:type="spellEnd"/>
      <w:r w:rsidRPr="00635AC1">
        <w:rPr>
          <w:rFonts w:asciiTheme="minorHAnsi" w:hAnsiTheme="minorHAnsi" w:cstheme="minorHAnsi"/>
          <w:sz w:val="20"/>
          <w:szCs w:val="20"/>
        </w:rPr>
        <w:t xml:space="preserve"> contract de </w:t>
      </w:r>
      <w:proofErr w:type="spellStart"/>
      <w:r w:rsidRPr="00635AC1">
        <w:rPr>
          <w:rFonts w:asciiTheme="minorHAnsi" w:hAnsiTheme="minorHAnsi" w:cstheme="minorHAnsi"/>
          <w:sz w:val="20"/>
          <w:szCs w:val="20"/>
        </w:rPr>
        <w:t>furnizare</w:t>
      </w:r>
      <w:proofErr w:type="spellEnd"/>
      <w:r w:rsidRPr="00635AC1">
        <w:rPr>
          <w:rFonts w:asciiTheme="minorHAnsi" w:hAnsiTheme="minorHAnsi" w:cstheme="minorHAnsi"/>
          <w:sz w:val="20"/>
          <w:szCs w:val="20"/>
          <w:lang w:val="es-ES_tradnl"/>
        </w:rPr>
        <w:t>:</w:t>
      </w:r>
      <w:r w:rsidRPr="00635AC1">
        <w:rPr>
          <w:rFonts w:asciiTheme="minorHAnsi" w:hAnsiTheme="minorHAnsi" w:cstheme="minorHAnsi"/>
          <w:b/>
          <w:sz w:val="20"/>
          <w:szCs w:val="20"/>
          <w:lang w:val="es-ES_tradnl"/>
        </w:rPr>
        <w:t xml:space="preserve">  </w:t>
      </w:r>
      <w:r w:rsidR="006B6AA2" w:rsidRPr="00635AC1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BC50BA" w:rsidRPr="00635AC1">
        <w:rPr>
          <w:rFonts w:asciiTheme="minorHAnsi" w:hAnsiTheme="minorHAnsi" w:cstheme="minorHAnsi"/>
          <w:b/>
          <w:sz w:val="20"/>
          <w:szCs w:val="20"/>
        </w:rPr>
        <w:t>FUI</w:t>
      </w:r>
    </w:p>
    <w:p w:rsidR="00E9641D" w:rsidRPr="00635AC1" w:rsidRDefault="00685096" w:rsidP="00635AC1">
      <w:pPr>
        <w:pStyle w:val="ListParagraph"/>
        <w:numPr>
          <w:ilvl w:val="0"/>
          <w:numId w:val="12"/>
        </w:numPr>
        <w:overflowPunct/>
        <w:autoSpaceDE/>
        <w:textAlignment w:val="auto"/>
        <w:rPr>
          <w:rFonts w:asciiTheme="minorHAnsi" w:hAnsiTheme="minorHAnsi" w:cstheme="minorHAnsi"/>
          <w:b/>
          <w:sz w:val="20"/>
          <w:szCs w:val="20"/>
          <w:lang w:val="es-ES_tradnl"/>
        </w:rPr>
      </w:pPr>
      <w:r w:rsidRPr="00635AC1">
        <w:rPr>
          <w:rFonts w:asciiTheme="minorHAnsi" w:hAnsiTheme="minorHAnsi" w:cstheme="minorHAnsi"/>
          <w:sz w:val="20"/>
          <w:szCs w:val="20"/>
          <w:lang w:val="es-ES_tradnl"/>
        </w:rPr>
        <w:t xml:space="preserve">Data </w:t>
      </w:r>
      <w:proofErr w:type="spellStart"/>
      <w:r w:rsidRPr="00635AC1">
        <w:rPr>
          <w:rFonts w:asciiTheme="minorHAnsi" w:hAnsiTheme="minorHAnsi" w:cstheme="minorHAnsi"/>
          <w:sz w:val="20"/>
          <w:szCs w:val="20"/>
          <w:lang w:val="es-ES_tradnl"/>
        </w:rPr>
        <w:t>posibila</w:t>
      </w:r>
      <w:proofErr w:type="spellEnd"/>
      <w:r w:rsidRPr="00635AC1">
        <w:rPr>
          <w:rFonts w:asciiTheme="minorHAnsi" w:hAnsiTheme="minorHAnsi" w:cstheme="minorHAnsi"/>
          <w:sz w:val="20"/>
          <w:szCs w:val="20"/>
          <w:lang w:val="es-ES_tradnl"/>
        </w:rPr>
        <w:t xml:space="preserve"> de </w:t>
      </w:r>
      <w:proofErr w:type="spellStart"/>
      <w:r w:rsidRPr="00635AC1">
        <w:rPr>
          <w:rFonts w:asciiTheme="minorHAnsi" w:hAnsiTheme="minorHAnsi" w:cstheme="minorHAnsi"/>
          <w:sz w:val="20"/>
          <w:szCs w:val="20"/>
          <w:lang w:val="es-ES_tradnl"/>
        </w:rPr>
        <w:t>incepere</w:t>
      </w:r>
      <w:proofErr w:type="spellEnd"/>
      <w:r w:rsidRPr="00635AC1">
        <w:rPr>
          <w:rFonts w:asciiTheme="minorHAnsi" w:hAnsiTheme="minorHAnsi" w:cstheme="minorHAnsi"/>
          <w:sz w:val="20"/>
          <w:szCs w:val="20"/>
          <w:lang w:val="es-ES_tradnl"/>
        </w:rPr>
        <w:t xml:space="preserve"> a </w:t>
      </w:r>
      <w:proofErr w:type="spellStart"/>
      <w:r w:rsidRPr="00635AC1">
        <w:rPr>
          <w:rFonts w:asciiTheme="minorHAnsi" w:hAnsiTheme="minorHAnsi" w:cstheme="minorHAnsi"/>
          <w:sz w:val="20"/>
          <w:szCs w:val="20"/>
          <w:lang w:val="es-ES_tradnl"/>
        </w:rPr>
        <w:t>noului</w:t>
      </w:r>
      <w:proofErr w:type="spellEnd"/>
      <w:r w:rsidRPr="00635AC1">
        <w:rPr>
          <w:rFonts w:asciiTheme="minorHAnsi" w:hAnsiTheme="minorHAnsi" w:cstheme="minorHAnsi"/>
          <w:sz w:val="20"/>
          <w:szCs w:val="20"/>
          <w:lang w:val="es-ES_tradnl"/>
        </w:rPr>
        <w:t xml:space="preserve"> </w:t>
      </w:r>
      <w:proofErr w:type="spellStart"/>
      <w:r w:rsidRPr="00635AC1">
        <w:rPr>
          <w:rFonts w:asciiTheme="minorHAnsi" w:hAnsiTheme="minorHAnsi" w:cstheme="minorHAnsi"/>
          <w:sz w:val="20"/>
          <w:szCs w:val="20"/>
          <w:lang w:val="es-ES_tradnl"/>
        </w:rPr>
        <w:t>contract</w:t>
      </w:r>
      <w:proofErr w:type="spellEnd"/>
      <w:r w:rsidRPr="00635AC1">
        <w:rPr>
          <w:rFonts w:asciiTheme="minorHAnsi" w:hAnsiTheme="minorHAnsi" w:cstheme="minorHAnsi"/>
          <w:sz w:val="20"/>
          <w:szCs w:val="20"/>
          <w:lang w:val="es-ES_tradnl"/>
        </w:rPr>
        <w:t>:</w:t>
      </w:r>
      <w:r w:rsidR="006B6AA2" w:rsidRPr="00635AC1">
        <w:rPr>
          <w:rFonts w:asciiTheme="minorHAnsi" w:hAnsiTheme="minorHAnsi" w:cstheme="minorHAnsi"/>
          <w:b/>
          <w:sz w:val="20"/>
          <w:szCs w:val="20"/>
          <w:lang w:val="es-ES_tradnl"/>
        </w:rPr>
        <w:t xml:space="preserve"> </w:t>
      </w:r>
      <w:r w:rsidR="00BC50BA" w:rsidRPr="00635AC1">
        <w:rPr>
          <w:rFonts w:asciiTheme="minorHAnsi" w:hAnsiTheme="minorHAnsi" w:cstheme="minorHAnsi"/>
          <w:b/>
          <w:sz w:val="20"/>
          <w:szCs w:val="20"/>
          <w:lang w:val="es-ES_tradnl"/>
        </w:rPr>
        <w:t>APRILIE 2024</w:t>
      </w:r>
    </w:p>
    <w:p w:rsidR="00E9641D" w:rsidRDefault="00E9641D">
      <w:pPr>
        <w:rPr>
          <w:rFonts w:asciiTheme="minorHAnsi" w:hAnsiTheme="minorHAnsi" w:cstheme="minorHAnsi"/>
          <w:b/>
          <w:sz w:val="20"/>
          <w:szCs w:val="20"/>
          <w:lang w:val="es-ES_tradnl"/>
        </w:rPr>
      </w:pPr>
    </w:p>
    <w:p w:rsidR="00BC50BA" w:rsidRDefault="00BC50BA">
      <w:pPr>
        <w:rPr>
          <w:rFonts w:asciiTheme="minorHAnsi" w:hAnsiTheme="minorHAnsi" w:cstheme="minorHAnsi"/>
          <w:b/>
          <w:sz w:val="20"/>
          <w:szCs w:val="20"/>
          <w:lang w:val="es-ES_tradnl"/>
        </w:rPr>
      </w:pPr>
    </w:p>
    <w:p w:rsidR="00BC50BA" w:rsidRPr="00BC50BA" w:rsidRDefault="00BC50BA">
      <w:pPr>
        <w:rPr>
          <w:rFonts w:asciiTheme="minorHAnsi" w:hAnsiTheme="minorHAnsi" w:cstheme="minorHAnsi"/>
          <w:b/>
          <w:sz w:val="20"/>
          <w:szCs w:val="20"/>
          <w:lang w:val="es-ES_tradnl"/>
        </w:rPr>
      </w:pPr>
    </w:p>
    <w:p w:rsidR="00E9641D" w:rsidRPr="00BC50BA" w:rsidRDefault="00E9641D">
      <w:pPr>
        <w:rPr>
          <w:rFonts w:asciiTheme="minorHAnsi" w:hAnsiTheme="minorHAnsi" w:cstheme="minorHAnsi"/>
          <w:b/>
          <w:sz w:val="20"/>
          <w:szCs w:val="20"/>
          <w:lang w:val="es-ES_tradnl"/>
        </w:rPr>
      </w:pPr>
      <w:proofErr w:type="spellStart"/>
      <w:r w:rsidRPr="00BC50BA">
        <w:rPr>
          <w:rFonts w:asciiTheme="minorHAnsi" w:hAnsiTheme="minorHAnsi" w:cstheme="minorHAnsi"/>
          <w:sz w:val="20"/>
          <w:szCs w:val="20"/>
          <w:lang w:val="es-ES_tradnl"/>
        </w:rPr>
        <w:t>Denumire</w:t>
      </w:r>
      <w:proofErr w:type="spellEnd"/>
      <w:r w:rsidRPr="00BC50BA">
        <w:rPr>
          <w:rFonts w:asciiTheme="minorHAnsi" w:hAnsiTheme="minorHAnsi" w:cstheme="minorHAnsi"/>
          <w:sz w:val="20"/>
          <w:szCs w:val="20"/>
          <w:lang w:val="es-ES_tradnl"/>
        </w:rPr>
        <w:t xml:space="preserve"> </w:t>
      </w:r>
      <w:proofErr w:type="spellStart"/>
      <w:r w:rsidRPr="00BC50BA">
        <w:rPr>
          <w:rFonts w:asciiTheme="minorHAnsi" w:hAnsiTheme="minorHAnsi" w:cstheme="minorHAnsi"/>
          <w:sz w:val="20"/>
          <w:szCs w:val="20"/>
          <w:lang w:val="es-ES_tradnl"/>
        </w:rPr>
        <w:t>societate</w:t>
      </w:r>
      <w:proofErr w:type="spellEnd"/>
      <w:r w:rsidRPr="00BC50BA">
        <w:rPr>
          <w:rFonts w:asciiTheme="minorHAnsi" w:hAnsiTheme="minorHAnsi" w:cstheme="minorHAnsi"/>
          <w:sz w:val="20"/>
          <w:szCs w:val="20"/>
          <w:lang w:val="es-ES_tradnl"/>
        </w:rPr>
        <w:t>:</w:t>
      </w:r>
      <w:r w:rsidR="00854F5C" w:rsidRPr="00BC50BA">
        <w:rPr>
          <w:rFonts w:asciiTheme="minorHAnsi" w:hAnsiTheme="minorHAnsi" w:cstheme="minorHAnsi"/>
          <w:b/>
          <w:sz w:val="20"/>
          <w:szCs w:val="20"/>
          <w:lang w:val="es-ES_tradnl"/>
        </w:rPr>
        <w:t xml:space="preserve"> </w:t>
      </w:r>
      <w:r w:rsidR="00A47FC0" w:rsidRPr="00BC50BA">
        <w:rPr>
          <w:rFonts w:asciiTheme="minorHAnsi" w:hAnsiTheme="minorHAnsi" w:cstheme="minorHAnsi"/>
          <w:b/>
          <w:sz w:val="20"/>
          <w:szCs w:val="20"/>
          <w:lang w:val="es-ES_tradnl"/>
        </w:rPr>
        <w:t>SPITAL</w:t>
      </w:r>
      <w:r w:rsidR="003C1E48" w:rsidRPr="00BC50BA">
        <w:rPr>
          <w:rFonts w:asciiTheme="minorHAnsi" w:hAnsiTheme="minorHAnsi" w:cstheme="minorHAnsi"/>
          <w:b/>
          <w:sz w:val="20"/>
          <w:szCs w:val="20"/>
          <w:lang w:val="es-ES_tradnl"/>
        </w:rPr>
        <w:t>UL</w:t>
      </w:r>
      <w:r w:rsidR="00A47FC0" w:rsidRPr="00BC50BA">
        <w:rPr>
          <w:rFonts w:asciiTheme="minorHAnsi" w:hAnsiTheme="minorHAnsi" w:cstheme="minorHAnsi"/>
          <w:b/>
          <w:sz w:val="20"/>
          <w:szCs w:val="20"/>
          <w:lang w:val="es-ES_tradnl"/>
        </w:rPr>
        <w:t xml:space="preserve"> GENERAL CF GALATI</w:t>
      </w:r>
    </w:p>
    <w:p w:rsidR="00A47FC0" w:rsidRPr="00BC50BA" w:rsidRDefault="00E9641D">
      <w:pPr>
        <w:rPr>
          <w:rFonts w:asciiTheme="minorHAnsi" w:hAnsiTheme="minorHAnsi" w:cstheme="minorHAnsi"/>
          <w:b/>
          <w:sz w:val="20"/>
          <w:szCs w:val="20"/>
        </w:rPr>
      </w:pPr>
      <w:proofErr w:type="spellStart"/>
      <w:r w:rsidRPr="00BC50BA">
        <w:rPr>
          <w:rFonts w:asciiTheme="minorHAnsi" w:hAnsiTheme="minorHAnsi" w:cstheme="minorHAnsi"/>
          <w:sz w:val="20"/>
          <w:szCs w:val="20"/>
          <w:lang w:val="es-ES_tradnl"/>
        </w:rPr>
        <w:t>Adresa</w:t>
      </w:r>
      <w:proofErr w:type="spellEnd"/>
      <w:r w:rsidRPr="00BC50BA">
        <w:rPr>
          <w:rFonts w:asciiTheme="minorHAnsi" w:hAnsiTheme="minorHAnsi" w:cstheme="minorHAnsi"/>
          <w:sz w:val="20"/>
          <w:szCs w:val="20"/>
          <w:lang w:val="es-ES_tradnl"/>
        </w:rPr>
        <w:t>:</w:t>
      </w:r>
      <w:r w:rsidRPr="00BC50BA">
        <w:rPr>
          <w:rFonts w:asciiTheme="minorHAnsi" w:hAnsiTheme="minorHAnsi" w:cstheme="minorHAnsi"/>
          <w:b/>
          <w:sz w:val="20"/>
          <w:szCs w:val="20"/>
          <w:lang w:val="es-ES_tradnl"/>
        </w:rPr>
        <w:t xml:space="preserve"> </w:t>
      </w:r>
      <w:r w:rsidR="00A47FC0" w:rsidRPr="00BC50BA">
        <w:rPr>
          <w:rFonts w:asciiTheme="minorHAnsi" w:hAnsiTheme="minorHAnsi" w:cstheme="minorHAnsi"/>
          <w:b/>
          <w:sz w:val="20"/>
          <w:szCs w:val="20"/>
        </w:rPr>
        <w:t xml:space="preserve">GALATI Str. </w:t>
      </w:r>
      <w:proofErr w:type="spellStart"/>
      <w:proofErr w:type="gramStart"/>
      <w:r w:rsidR="00A47FC0" w:rsidRPr="00BC50BA">
        <w:rPr>
          <w:rFonts w:asciiTheme="minorHAnsi" w:hAnsiTheme="minorHAnsi" w:cstheme="minorHAnsi"/>
          <w:b/>
          <w:sz w:val="20"/>
          <w:szCs w:val="20"/>
        </w:rPr>
        <w:t>Alexandru</w:t>
      </w:r>
      <w:proofErr w:type="spellEnd"/>
      <w:r w:rsidR="00A47FC0" w:rsidRPr="00BC50BA">
        <w:rPr>
          <w:rFonts w:asciiTheme="minorHAnsi" w:hAnsiTheme="minorHAnsi" w:cstheme="minorHAnsi"/>
          <w:b/>
          <w:sz w:val="20"/>
          <w:szCs w:val="20"/>
        </w:rPr>
        <w:t xml:space="preserve">  </w:t>
      </w:r>
      <w:proofErr w:type="spellStart"/>
      <w:r w:rsidR="00A47FC0" w:rsidRPr="00BC50BA">
        <w:rPr>
          <w:rFonts w:asciiTheme="minorHAnsi" w:hAnsiTheme="minorHAnsi" w:cstheme="minorHAnsi"/>
          <w:b/>
          <w:sz w:val="20"/>
          <w:szCs w:val="20"/>
        </w:rPr>
        <w:t>Moruzzi</w:t>
      </w:r>
      <w:proofErr w:type="spellEnd"/>
      <w:proofErr w:type="gramEnd"/>
      <w:r w:rsidR="00A47FC0" w:rsidRPr="00BC50BA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="00A47FC0" w:rsidRPr="00BC50BA">
        <w:rPr>
          <w:rFonts w:asciiTheme="minorHAnsi" w:hAnsiTheme="minorHAnsi" w:cstheme="minorHAnsi"/>
          <w:b/>
          <w:sz w:val="20"/>
          <w:szCs w:val="20"/>
        </w:rPr>
        <w:t>nr</w:t>
      </w:r>
      <w:proofErr w:type="spellEnd"/>
      <w:r w:rsidR="00A47FC0" w:rsidRPr="00BC50BA">
        <w:rPr>
          <w:rFonts w:asciiTheme="minorHAnsi" w:hAnsiTheme="minorHAnsi" w:cstheme="minorHAnsi"/>
          <w:b/>
          <w:sz w:val="20"/>
          <w:szCs w:val="20"/>
        </w:rPr>
        <w:t>. 5-7</w:t>
      </w:r>
      <w:bookmarkStart w:id="0" w:name="_GoBack"/>
      <w:bookmarkEnd w:id="0"/>
    </w:p>
    <w:p w:rsidR="00E9641D" w:rsidRPr="00BC50BA" w:rsidRDefault="00E9641D">
      <w:pPr>
        <w:rPr>
          <w:rFonts w:asciiTheme="minorHAnsi" w:hAnsiTheme="minorHAnsi" w:cstheme="minorHAnsi"/>
          <w:b/>
          <w:sz w:val="20"/>
          <w:szCs w:val="20"/>
          <w:lang w:val="es-ES_tradnl"/>
        </w:rPr>
      </w:pPr>
      <w:r w:rsidRPr="00BC50BA">
        <w:rPr>
          <w:rFonts w:asciiTheme="minorHAnsi" w:hAnsiTheme="minorHAnsi" w:cstheme="minorHAnsi"/>
          <w:sz w:val="20"/>
          <w:szCs w:val="20"/>
          <w:lang w:val="es-ES_tradnl"/>
        </w:rPr>
        <w:t>CIF:</w:t>
      </w:r>
      <w:r w:rsidRPr="00BC50BA">
        <w:rPr>
          <w:rFonts w:asciiTheme="minorHAnsi" w:hAnsiTheme="minorHAnsi" w:cstheme="minorHAnsi"/>
          <w:b/>
          <w:sz w:val="20"/>
          <w:szCs w:val="20"/>
          <w:lang w:val="es-ES_tradnl"/>
        </w:rPr>
        <w:t xml:space="preserve"> </w:t>
      </w:r>
      <w:r w:rsidR="00A47FC0" w:rsidRPr="00BC50BA">
        <w:rPr>
          <w:rFonts w:asciiTheme="minorHAnsi" w:hAnsiTheme="minorHAnsi" w:cstheme="minorHAnsi"/>
          <w:b/>
          <w:sz w:val="20"/>
          <w:szCs w:val="20"/>
          <w:lang w:val="es-ES_tradnl"/>
        </w:rPr>
        <w:t xml:space="preserve"> 3127328</w:t>
      </w:r>
    </w:p>
    <w:p w:rsidR="00E9641D" w:rsidRPr="00BC50BA" w:rsidRDefault="00E9641D">
      <w:pPr>
        <w:rPr>
          <w:rFonts w:asciiTheme="minorHAnsi" w:hAnsiTheme="minorHAnsi" w:cstheme="minorHAnsi"/>
          <w:b/>
          <w:sz w:val="20"/>
          <w:szCs w:val="20"/>
          <w:lang w:val="es-ES_tradnl"/>
        </w:rPr>
      </w:pPr>
      <w:proofErr w:type="spellStart"/>
      <w:r w:rsidRPr="00BC50BA">
        <w:rPr>
          <w:rFonts w:asciiTheme="minorHAnsi" w:hAnsiTheme="minorHAnsi" w:cstheme="minorHAnsi"/>
          <w:sz w:val="20"/>
          <w:szCs w:val="20"/>
          <w:lang w:val="es-ES_tradnl"/>
        </w:rPr>
        <w:t>Reprezentant</w:t>
      </w:r>
      <w:proofErr w:type="spellEnd"/>
      <w:r w:rsidRPr="00BC50BA">
        <w:rPr>
          <w:rFonts w:asciiTheme="minorHAnsi" w:hAnsiTheme="minorHAnsi" w:cstheme="minorHAnsi"/>
          <w:sz w:val="20"/>
          <w:szCs w:val="20"/>
          <w:lang w:val="es-ES_tradnl"/>
        </w:rPr>
        <w:t xml:space="preserve"> legal</w:t>
      </w:r>
      <w:r w:rsidR="003C1E48" w:rsidRPr="00BC50BA">
        <w:rPr>
          <w:rFonts w:asciiTheme="minorHAnsi" w:hAnsiTheme="minorHAnsi" w:cstheme="minorHAnsi"/>
          <w:sz w:val="20"/>
          <w:szCs w:val="20"/>
          <w:lang w:val="es-ES_tradnl"/>
        </w:rPr>
        <w:t>:</w:t>
      </w:r>
      <w:r w:rsidR="003C1E48" w:rsidRPr="00BC50BA">
        <w:rPr>
          <w:rFonts w:asciiTheme="minorHAnsi" w:hAnsiTheme="minorHAnsi" w:cstheme="minorHAnsi"/>
          <w:b/>
          <w:sz w:val="20"/>
          <w:szCs w:val="20"/>
          <w:lang w:val="es-ES_tradnl"/>
        </w:rPr>
        <w:t xml:space="preserve">  </w:t>
      </w:r>
      <w:proofErr w:type="spellStart"/>
      <w:r w:rsidR="003C1E48" w:rsidRPr="00BC50BA">
        <w:rPr>
          <w:rFonts w:asciiTheme="minorHAnsi" w:hAnsiTheme="minorHAnsi" w:cstheme="minorHAnsi"/>
          <w:b/>
          <w:sz w:val="20"/>
          <w:szCs w:val="20"/>
          <w:lang w:val="es-ES_tradnl"/>
        </w:rPr>
        <w:t>Ec</w:t>
      </w:r>
      <w:proofErr w:type="spellEnd"/>
      <w:r w:rsidR="003C1E48" w:rsidRPr="00BC50BA">
        <w:rPr>
          <w:rFonts w:asciiTheme="minorHAnsi" w:hAnsiTheme="minorHAnsi" w:cstheme="minorHAnsi"/>
          <w:b/>
          <w:sz w:val="20"/>
          <w:szCs w:val="20"/>
          <w:lang w:val="es-ES_tradnl"/>
        </w:rPr>
        <w:t>.</w:t>
      </w:r>
      <w:r w:rsidR="00A47FC0" w:rsidRPr="00BC50BA">
        <w:rPr>
          <w:rFonts w:asciiTheme="minorHAnsi" w:hAnsiTheme="minorHAnsi" w:cstheme="minorHAnsi"/>
          <w:b/>
          <w:sz w:val="20"/>
          <w:szCs w:val="20"/>
          <w:lang w:val="es-ES_tradnl"/>
        </w:rPr>
        <w:t xml:space="preserve"> Carmen Adriana </w:t>
      </w:r>
      <w:proofErr w:type="spellStart"/>
      <w:r w:rsidR="00A47FC0" w:rsidRPr="00BC50BA">
        <w:rPr>
          <w:rFonts w:asciiTheme="minorHAnsi" w:hAnsiTheme="minorHAnsi" w:cstheme="minorHAnsi"/>
          <w:b/>
          <w:sz w:val="20"/>
          <w:szCs w:val="20"/>
          <w:lang w:val="es-ES_tradnl"/>
        </w:rPr>
        <w:t>Serbanescu</w:t>
      </w:r>
      <w:proofErr w:type="spellEnd"/>
    </w:p>
    <w:p w:rsidR="00E9641D" w:rsidRPr="00BC50BA" w:rsidRDefault="00E9641D">
      <w:pPr>
        <w:rPr>
          <w:rFonts w:asciiTheme="minorHAnsi" w:hAnsiTheme="minorHAnsi" w:cstheme="minorHAnsi"/>
          <w:b/>
          <w:sz w:val="20"/>
          <w:szCs w:val="20"/>
          <w:lang w:val="es-ES_tradnl"/>
        </w:rPr>
      </w:pPr>
      <w:proofErr w:type="spellStart"/>
      <w:r w:rsidRPr="00BC50BA">
        <w:rPr>
          <w:rFonts w:asciiTheme="minorHAnsi" w:hAnsiTheme="minorHAnsi" w:cstheme="minorHAnsi"/>
          <w:sz w:val="20"/>
          <w:szCs w:val="20"/>
          <w:lang w:val="es-ES_tradnl"/>
        </w:rPr>
        <w:t>Functie</w:t>
      </w:r>
      <w:proofErr w:type="spellEnd"/>
      <w:r w:rsidR="00A917DE" w:rsidRPr="00BC50BA">
        <w:rPr>
          <w:rFonts w:asciiTheme="minorHAnsi" w:hAnsiTheme="minorHAnsi" w:cstheme="minorHAnsi"/>
          <w:sz w:val="20"/>
          <w:szCs w:val="20"/>
        </w:rPr>
        <w:t>:</w:t>
      </w:r>
      <w:r w:rsidRPr="00BC50BA">
        <w:rPr>
          <w:rFonts w:asciiTheme="minorHAnsi" w:hAnsiTheme="minorHAnsi" w:cstheme="minorHAnsi"/>
          <w:b/>
          <w:sz w:val="20"/>
          <w:szCs w:val="20"/>
          <w:lang w:val="es-ES_tradnl"/>
        </w:rPr>
        <w:t xml:space="preserve"> </w:t>
      </w:r>
      <w:r w:rsidR="00A47FC0" w:rsidRPr="00BC50BA">
        <w:rPr>
          <w:rFonts w:asciiTheme="minorHAnsi" w:hAnsiTheme="minorHAnsi" w:cstheme="minorHAnsi"/>
          <w:b/>
          <w:sz w:val="20"/>
          <w:szCs w:val="20"/>
          <w:lang w:val="es-ES_tradnl"/>
        </w:rPr>
        <w:t>MANAGER</w:t>
      </w:r>
    </w:p>
    <w:p w:rsidR="00E9641D" w:rsidRPr="00BC50BA" w:rsidRDefault="00E9641D">
      <w:pPr>
        <w:rPr>
          <w:rFonts w:asciiTheme="minorHAnsi" w:hAnsiTheme="minorHAnsi" w:cstheme="minorHAnsi"/>
          <w:b/>
          <w:sz w:val="20"/>
          <w:szCs w:val="20"/>
          <w:lang w:val="es-ES_tradnl"/>
        </w:rPr>
      </w:pPr>
      <w:proofErr w:type="spellStart"/>
      <w:r w:rsidRPr="00BC50BA">
        <w:rPr>
          <w:rFonts w:asciiTheme="minorHAnsi" w:hAnsiTheme="minorHAnsi" w:cstheme="minorHAnsi"/>
          <w:sz w:val="20"/>
          <w:szCs w:val="20"/>
          <w:lang w:val="es-ES_tradnl"/>
        </w:rPr>
        <w:t>Mobil</w:t>
      </w:r>
      <w:proofErr w:type="spellEnd"/>
      <w:r w:rsidRPr="00BC50BA">
        <w:rPr>
          <w:rFonts w:asciiTheme="minorHAnsi" w:hAnsiTheme="minorHAnsi" w:cstheme="minorHAnsi"/>
          <w:sz w:val="20"/>
          <w:szCs w:val="20"/>
          <w:lang w:val="es-ES_tradnl"/>
        </w:rPr>
        <w:t>:</w:t>
      </w:r>
      <w:r w:rsidR="00E91EFA" w:rsidRPr="00BC50BA">
        <w:rPr>
          <w:rFonts w:asciiTheme="minorHAnsi" w:hAnsiTheme="minorHAnsi" w:cstheme="minorHAnsi"/>
          <w:b/>
          <w:sz w:val="20"/>
          <w:szCs w:val="20"/>
          <w:lang w:val="es-ES_tradnl"/>
        </w:rPr>
        <w:t xml:space="preserve"> 0753 240 130</w:t>
      </w:r>
    </w:p>
    <w:p w:rsidR="00E9641D" w:rsidRPr="00BC50BA" w:rsidRDefault="00E9641D">
      <w:pPr>
        <w:rPr>
          <w:rFonts w:asciiTheme="minorHAnsi" w:hAnsiTheme="minorHAnsi" w:cstheme="minorHAnsi"/>
          <w:b/>
          <w:sz w:val="20"/>
          <w:szCs w:val="20"/>
          <w:lang w:val="es-ES_tradnl"/>
        </w:rPr>
      </w:pPr>
      <w:r w:rsidRPr="00BC50BA">
        <w:rPr>
          <w:rFonts w:asciiTheme="minorHAnsi" w:hAnsiTheme="minorHAnsi" w:cstheme="minorHAnsi"/>
          <w:sz w:val="20"/>
          <w:szCs w:val="20"/>
          <w:lang w:val="es-ES_tradnl"/>
        </w:rPr>
        <w:t>Tel:</w:t>
      </w:r>
      <w:r w:rsidRPr="00BC50BA">
        <w:rPr>
          <w:rFonts w:asciiTheme="minorHAnsi" w:hAnsiTheme="minorHAnsi" w:cstheme="minorHAnsi"/>
          <w:b/>
          <w:sz w:val="20"/>
          <w:szCs w:val="20"/>
          <w:lang w:val="es-ES_tradnl"/>
        </w:rPr>
        <w:t xml:space="preserve"> </w:t>
      </w:r>
      <w:r w:rsidR="00E91EFA" w:rsidRPr="00BC50BA">
        <w:rPr>
          <w:rFonts w:asciiTheme="minorHAnsi" w:hAnsiTheme="minorHAnsi" w:cstheme="minorHAnsi"/>
          <w:b/>
          <w:sz w:val="20"/>
          <w:szCs w:val="20"/>
          <w:lang w:val="es-ES_tradnl"/>
        </w:rPr>
        <w:t>0236 411 613, 0236 475 764</w:t>
      </w:r>
    </w:p>
    <w:p w:rsidR="00E9641D" w:rsidRPr="00BC50BA" w:rsidRDefault="00E9641D">
      <w:pPr>
        <w:rPr>
          <w:rFonts w:asciiTheme="minorHAnsi" w:hAnsiTheme="minorHAnsi" w:cstheme="minorHAnsi"/>
          <w:b/>
          <w:sz w:val="20"/>
          <w:szCs w:val="20"/>
          <w:lang w:val="es-ES_tradnl"/>
        </w:rPr>
      </w:pPr>
      <w:r w:rsidRPr="00BC50BA">
        <w:rPr>
          <w:rFonts w:asciiTheme="minorHAnsi" w:hAnsiTheme="minorHAnsi" w:cstheme="minorHAnsi"/>
          <w:sz w:val="20"/>
          <w:szCs w:val="20"/>
          <w:lang w:val="es-ES_tradnl"/>
        </w:rPr>
        <w:t>Fax:</w:t>
      </w:r>
      <w:r w:rsidR="00E91EFA" w:rsidRPr="00BC50BA">
        <w:rPr>
          <w:rFonts w:asciiTheme="minorHAnsi" w:hAnsiTheme="minorHAnsi" w:cstheme="minorHAnsi"/>
          <w:b/>
          <w:sz w:val="20"/>
          <w:szCs w:val="20"/>
          <w:lang w:val="es-ES_tradnl"/>
        </w:rPr>
        <w:t xml:space="preserve"> 0236 411 613</w:t>
      </w:r>
    </w:p>
    <w:p w:rsidR="00E9641D" w:rsidRPr="00A917DE" w:rsidRDefault="00E9641D">
      <w:pPr>
        <w:rPr>
          <w:rFonts w:ascii="Calibri" w:hAnsi="Calibri" w:cs="Calibri"/>
          <w:sz w:val="20"/>
          <w:szCs w:val="20"/>
        </w:rPr>
      </w:pPr>
      <w:r w:rsidRPr="00BC50BA">
        <w:rPr>
          <w:rFonts w:asciiTheme="minorHAnsi" w:hAnsiTheme="minorHAnsi" w:cstheme="minorHAnsi"/>
          <w:sz w:val="20"/>
          <w:szCs w:val="20"/>
          <w:lang w:val="es-ES_tradnl"/>
        </w:rPr>
        <w:t>E-mail</w:t>
      </w:r>
      <w:r w:rsidR="00A917DE" w:rsidRPr="00BC50BA">
        <w:rPr>
          <w:rFonts w:asciiTheme="minorHAnsi" w:hAnsiTheme="minorHAnsi" w:cstheme="minorHAnsi"/>
          <w:sz w:val="20"/>
          <w:szCs w:val="20"/>
        </w:rPr>
        <w:t>:</w:t>
      </w:r>
      <w:r w:rsidR="00E91EFA" w:rsidRPr="00BC50BA">
        <w:rPr>
          <w:rFonts w:asciiTheme="minorHAnsi" w:hAnsiTheme="minorHAnsi" w:cstheme="minorHAnsi"/>
          <w:b/>
          <w:sz w:val="20"/>
          <w:szCs w:val="20"/>
          <w:lang w:val="es-ES_tradnl"/>
        </w:rPr>
        <w:t xml:space="preserve"> </w:t>
      </w:r>
      <w:hyperlink r:id="rId6" w:history="1">
        <w:r w:rsidR="00E91EFA" w:rsidRPr="00BC50BA">
          <w:rPr>
            <w:rStyle w:val="Hyperlink"/>
            <w:rFonts w:asciiTheme="minorHAnsi" w:hAnsiTheme="minorHAnsi" w:cstheme="minorHAnsi"/>
            <w:b/>
            <w:sz w:val="20"/>
            <w:szCs w:val="20"/>
            <w:lang w:val="es-ES_tradnl"/>
          </w:rPr>
          <w:t>spitalcfgl@yahoo.com</w:t>
        </w:r>
      </w:hyperlink>
      <w:r w:rsidR="00E91EFA" w:rsidRPr="00F804CF">
        <w:rPr>
          <w:rFonts w:asciiTheme="minorHAnsi" w:hAnsiTheme="minorHAnsi" w:cstheme="minorHAnsi"/>
          <w:b/>
          <w:sz w:val="22"/>
          <w:szCs w:val="22"/>
          <w:lang w:val="es-ES_tradnl"/>
        </w:rPr>
        <w:t xml:space="preserve"> </w:t>
      </w:r>
      <w:r w:rsidRPr="00A917DE">
        <w:rPr>
          <w:rFonts w:ascii="Calibri" w:hAnsi="Calibri" w:cs="Calibri"/>
          <w:sz w:val="20"/>
          <w:szCs w:val="20"/>
        </w:rPr>
        <w:tab/>
      </w:r>
    </w:p>
    <w:sectPr w:rsidR="00E9641D" w:rsidRPr="00A917DE" w:rsidSect="00C12E79">
      <w:pgSz w:w="12240" w:h="15840"/>
      <w:pgMar w:top="950" w:right="1440" w:bottom="77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</w:abstractNum>
  <w:abstractNum w:abstractNumId="2" w15:restartNumberingAfterBreak="0">
    <w:nsid w:val="00000003"/>
    <w:multiLevelType w:val="multi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5496C51"/>
    <w:multiLevelType w:val="hybridMultilevel"/>
    <w:tmpl w:val="AFC22DAC"/>
    <w:lvl w:ilvl="0" w:tplc="325C6518">
      <w:start w:val="7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18215A"/>
    <w:multiLevelType w:val="hybridMultilevel"/>
    <w:tmpl w:val="738A14B4"/>
    <w:lvl w:ilvl="0" w:tplc="0409000F">
      <w:start w:val="1"/>
      <w:numFmt w:val="decimal"/>
      <w:lvlText w:val="%1."/>
      <w:lvlJc w:val="left"/>
      <w:pPr>
        <w:ind w:left="87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3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9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  <w:rPr>
        <w:rFonts w:cs="Times New Roman"/>
      </w:rPr>
    </w:lvl>
  </w:abstractNum>
  <w:abstractNum w:abstractNumId="6" w15:restartNumberingAfterBreak="0">
    <w:nsid w:val="20D40D0A"/>
    <w:multiLevelType w:val="hybridMultilevel"/>
    <w:tmpl w:val="B3E8523A"/>
    <w:lvl w:ilvl="0" w:tplc="29D09814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260" w:hanging="360"/>
      </w:pPr>
    </w:lvl>
    <w:lvl w:ilvl="2" w:tplc="0418001B" w:tentative="1">
      <w:start w:val="1"/>
      <w:numFmt w:val="lowerRoman"/>
      <w:lvlText w:val="%3."/>
      <w:lvlJc w:val="right"/>
      <w:pPr>
        <w:ind w:left="1980" w:hanging="180"/>
      </w:pPr>
    </w:lvl>
    <w:lvl w:ilvl="3" w:tplc="0418000F" w:tentative="1">
      <w:start w:val="1"/>
      <w:numFmt w:val="decimal"/>
      <w:lvlText w:val="%4."/>
      <w:lvlJc w:val="left"/>
      <w:pPr>
        <w:ind w:left="2700" w:hanging="360"/>
      </w:pPr>
    </w:lvl>
    <w:lvl w:ilvl="4" w:tplc="04180019" w:tentative="1">
      <w:start w:val="1"/>
      <w:numFmt w:val="lowerLetter"/>
      <w:lvlText w:val="%5."/>
      <w:lvlJc w:val="left"/>
      <w:pPr>
        <w:ind w:left="3420" w:hanging="360"/>
      </w:pPr>
    </w:lvl>
    <w:lvl w:ilvl="5" w:tplc="0418001B" w:tentative="1">
      <w:start w:val="1"/>
      <w:numFmt w:val="lowerRoman"/>
      <w:lvlText w:val="%6."/>
      <w:lvlJc w:val="right"/>
      <w:pPr>
        <w:ind w:left="4140" w:hanging="180"/>
      </w:pPr>
    </w:lvl>
    <w:lvl w:ilvl="6" w:tplc="0418000F" w:tentative="1">
      <w:start w:val="1"/>
      <w:numFmt w:val="decimal"/>
      <w:lvlText w:val="%7."/>
      <w:lvlJc w:val="left"/>
      <w:pPr>
        <w:ind w:left="4860" w:hanging="360"/>
      </w:pPr>
    </w:lvl>
    <w:lvl w:ilvl="7" w:tplc="04180019" w:tentative="1">
      <w:start w:val="1"/>
      <w:numFmt w:val="lowerLetter"/>
      <w:lvlText w:val="%8."/>
      <w:lvlJc w:val="left"/>
      <w:pPr>
        <w:ind w:left="5580" w:hanging="360"/>
      </w:pPr>
    </w:lvl>
    <w:lvl w:ilvl="8" w:tplc="0418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2B411CF5"/>
    <w:multiLevelType w:val="hybridMultilevel"/>
    <w:tmpl w:val="5684927E"/>
    <w:lvl w:ilvl="0" w:tplc="29D098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620" w:hanging="360"/>
      </w:pPr>
    </w:lvl>
    <w:lvl w:ilvl="2" w:tplc="0418001B" w:tentative="1">
      <w:start w:val="1"/>
      <w:numFmt w:val="lowerRoman"/>
      <w:lvlText w:val="%3."/>
      <w:lvlJc w:val="right"/>
      <w:pPr>
        <w:ind w:left="2340" w:hanging="180"/>
      </w:pPr>
    </w:lvl>
    <w:lvl w:ilvl="3" w:tplc="0418000F" w:tentative="1">
      <w:start w:val="1"/>
      <w:numFmt w:val="decimal"/>
      <w:lvlText w:val="%4."/>
      <w:lvlJc w:val="left"/>
      <w:pPr>
        <w:ind w:left="3060" w:hanging="360"/>
      </w:pPr>
    </w:lvl>
    <w:lvl w:ilvl="4" w:tplc="04180019" w:tentative="1">
      <w:start w:val="1"/>
      <w:numFmt w:val="lowerLetter"/>
      <w:lvlText w:val="%5."/>
      <w:lvlJc w:val="left"/>
      <w:pPr>
        <w:ind w:left="3780" w:hanging="360"/>
      </w:pPr>
    </w:lvl>
    <w:lvl w:ilvl="5" w:tplc="0418001B" w:tentative="1">
      <w:start w:val="1"/>
      <w:numFmt w:val="lowerRoman"/>
      <w:lvlText w:val="%6."/>
      <w:lvlJc w:val="right"/>
      <w:pPr>
        <w:ind w:left="4500" w:hanging="180"/>
      </w:pPr>
    </w:lvl>
    <w:lvl w:ilvl="6" w:tplc="0418000F" w:tentative="1">
      <w:start w:val="1"/>
      <w:numFmt w:val="decimal"/>
      <w:lvlText w:val="%7."/>
      <w:lvlJc w:val="left"/>
      <w:pPr>
        <w:ind w:left="5220" w:hanging="360"/>
      </w:pPr>
    </w:lvl>
    <w:lvl w:ilvl="7" w:tplc="04180019" w:tentative="1">
      <w:start w:val="1"/>
      <w:numFmt w:val="lowerLetter"/>
      <w:lvlText w:val="%8."/>
      <w:lvlJc w:val="left"/>
      <w:pPr>
        <w:ind w:left="5940" w:hanging="360"/>
      </w:pPr>
    </w:lvl>
    <w:lvl w:ilvl="8" w:tplc="0418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41017FAD"/>
    <w:multiLevelType w:val="hybridMultilevel"/>
    <w:tmpl w:val="B156D5D8"/>
    <w:lvl w:ilvl="0" w:tplc="0418000F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8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9" w15:restartNumberingAfterBreak="0">
    <w:nsid w:val="43486BCF"/>
    <w:multiLevelType w:val="hybridMultilevel"/>
    <w:tmpl w:val="46569D18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9733D2"/>
    <w:multiLevelType w:val="hybridMultilevel"/>
    <w:tmpl w:val="9E106BD4"/>
    <w:lvl w:ilvl="0" w:tplc="0409000F">
      <w:start w:val="1"/>
      <w:numFmt w:val="decimal"/>
      <w:lvlText w:val="%1."/>
      <w:lvlJc w:val="left"/>
      <w:pPr>
        <w:ind w:left="87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3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9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  <w:rPr>
        <w:rFonts w:cs="Times New Roman"/>
      </w:rPr>
    </w:lvl>
  </w:abstractNum>
  <w:abstractNum w:abstractNumId="11" w15:restartNumberingAfterBreak="0">
    <w:nsid w:val="4E2644D1"/>
    <w:multiLevelType w:val="hybridMultilevel"/>
    <w:tmpl w:val="83304716"/>
    <w:lvl w:ilvl="0" w:tplc="84E02FF0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6DE77F7D"/>
    <w:multiLevelType w:val="hybridMultilevel"/>
    <w:tmpl w:val="8618C23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5"/>
  </w:num>
  <w:num w:numId="7">
    <w:abstractNumId w:val="10"/>
  </w:num>
  <w:num w:numId="8">
    <w:abstractNumId w:val="4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2"/>
  </w:num>
  <w:num w:numId="12">
    <w:abstractNumId w:val="6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</w:compat>
  <w:rsids>
    <w:rsidRoot w:val="00774C54"/>
    <w:rsid w:val="00014388"/>
    <w:rsid w:val="000A007D"/>
    <w:rsid w:val="000B306E"/>
    <w:rsid w:val="001B2032"/>
    <w:rsid w:val="001C1115"/>
    <w:rsid w:val="001C268F"/>
    <w:rsid w:val="001E4020"/>
    <w:rsid w:val="001F37BD"/>
    <w:rsid w:val="002623F5"/>
    <w:rsid w:val="002642A8"/>
    <w:rsid w:val="00266D3B"/>
    <w:rsid w:val="002678C6"/>
    <w:rsid w:val="002868D5"/>
    <w:rsid w:val="00311ABB"/>
    <w:rsid w:val="003153D9"/>
    <w:rsid w:val="00330177"/>
    <w:rsid w:val="00364246"/>
    <w:rsid w:val="003C1E48"/>
    <w:rsid w:val="003F14A3"/>
    <w:rsid w:val="0052387C"/>
    <w:rsid w:val="005A428B"/>
    <w:rsid w:val="0062720D"/>
    <w:rsid w:val="00635AC1"/>
    <w:rsid w:val="00637A60"/>
    <w:rsid w:val="00642B6B"/>
    <w:rsid w:val="00660DE7"/>
    <w:rsid w:val="00685096"/>
    <w:rsid w:val="006B6AA2"/>
    <w:rsid w:val="006C5C4B"/>
    <w:rsid w:val="006E29A0"/>
    <w:rsid w:val="0074750C"/>
    <w:rsid w:val="0075579B"/>
    <w:rsid w:val="00774C54"/>
    <w:rsid w:val="00791E2A"/>
    <w:rsid w:val="007B2BBC"/>
    <w:rsid w:val="007D4965"/>
    <w:rsid w:val="00851DD4"/>
    <w:rsid w:val="00852D64"/>
    <w:rsid w:val="00854F5C"/>
    <w:rsid w:val="008C3B11"/>
    <w:rsid w:val="008D2FB1"/>
    <w:rsid w:val="008E4051"/>
    <w:rsid w:val="008F2653"/>
    <w:rsid w:val="00913EAF"/>
    <w:rsid w:val="0093736F"/>
    <w:rsid w:val="00990F56"/>
    <w:rsid w:val="009941BE"/>
    <w:rsid w:val="009A4E45"/>
    <w:rsid w:val="00A35F4A"/>
    <w:rsid w:val="00A41E5D"/>
    <w:rsid w:val="00A46653"/>
    <w:rsid w:val="00A47FC0"/>
    <w:rsid w:val="00A917DE"/>
    <w:rsid w:val="00AB3B64"/>
    <w:rsid w:val="00AF4920"/>
    <w:rsid w:val="00B24E5E"/>
    <w:rsid w:val="00B365EE"/>
    <w:rsid w:val="00B40265"/>
    <w:rsid w:val="00BC50BA"/>
    <w:rsid w:val="00C12E79"/>
    <w:rsid w:val="00C357FE"/>
    <w:rsid w:val="00CA1197"/>
    <w:rsid w:val="00CD7B14"/>
    <w:rsid w:val="00D73469"/>
    <w:rsid w:val="00D836DB"/>
    <w:rsid w:val="00DA0C6A"/>
    <w:rsid w:val="00DA0D50"/>
    <w:rsid w:val="00E91EFA"/>
    <w:rsid w:val="00E9641D"/>
    <w:rsid w:val="00EC0AA2"/>
    <w:rsid w:val="00EF1998"/>
    <w:rsid w:val="00F04E12"/>
    <w:rsid w:val="00F34475"/>
    <w:rsid w:val="00F40A80"/>
    <w:rsid w:val="00F476E6"/>
    <w:rsid w:val="00F67AAE"/>
    <w:rsid w:val="00F804CF"/>
    <w:rsid w:val="00F87890"/>
    <w:rsid w:val="00FB42C4"/>
    <w:rsid w:val="00FD69B6"/>
    <w:rsid w:val="00FE5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998EC2"/>
  <w15:docId w15:val="{F05F4C2E-1118-4F2B-88A9-0B8997B98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2E79"/>
    <w:pPr>
      <w:suppressAutoHyphens/>
      <w:overflowPunct w:val="0"/>
      <w:autoSpaceDE w:val="0"/>
      <w:textAlignment w:val="baseline"/>
    </w:pPr>
    <w:rPr>
      <w:rFonts w:ascii="Arial" w:hAnsi="Arial" w:cs="Arial"/>
      <w:sz w:val="24"/>
      <w:szCs w:val="24"/>
      <w:lang w:val="en-GB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uiPriority w:val="99"/>
    <w:rsid w:val="00C12E79"/>
    <w:rPr>
      <w:rFonts w:ascii="Symbol" w:hAnsi="Symbol"/>
    </w:rPr>
  </w:style>
  <w:style w:type="character" w:customStyle="1" w:styleId="WW8Num2z0">
    <w:name w:val="WW8Num2z0"/>
    <w:uiPriority w:val="99"/>
    <w:rsid w:val="00C12E79"/>
    <w:rPr>
      <w:b/>
    </w:rPr>
  </w:style>
  <w:style w:type="character" w:customStyle="1" w:styleId="WW8Num3z0">
    <w:name w:val="WW8Num3z0"/>
    <w:uiPriority w:val="99"/>
    <w:rsid w:val="00C12E79"/>
    <w:rPr>
      <w:b/>
    </w:rPr>
  </w:style>
  <w:style w:type="character" w:customStyle="1" w:styleId="WW8Num5z0">
    <w:name w:val="WW8Num5z0"/>
    <w:uiPriority w:val="99"/>
    <w:rsid w:val="00C12E79"/>
    <w:rPr>
      <w:b/>
    </w:rPr>
  </w:style>
  <w:style w:type="character" w:customStyle="1" w:styleId="WW8Num5z1">
    <w:name w:val="WW8Num5z1"/>
    <w:uiPriority w:val="99"/>
    <w:rsid w:val="00C12E79"/>
  </w:style>
  <w:style w:type="character" w:customStyle="1" w:styleId="Absatz-Standardschriftart">
    <w:name w:val="Absatz-Standardschriftart"/>
    <w:uiPriority w:val="99"/>
    <w:rsid w:val="00C12E79"/>
  </w:style>
  <w:style w:type="character" w:customStyle="1" w:styleId="WW8Num1z1">
    <w:name w:val="WW8Num1z1"/>
    <w:uiPriority w:val="99"/>
    <w:rsid w:val="00C12E79"/>
  </w:style>
  <w:style w:type="character" w:customStyle="1" w:styleId="WW8Num2z1">
    <w:name w:val="WW8Num2z1"/>
    <w:uiPriority w:val="99"/>
    <w:rsid w:val="00C12E79"/>
  </w:style>
  <w:style w:type="character" w:customStyle="1" w:styleId="WW8Num3z1">
    <w:name w:val="WW8Num3z1"/>
    <w:uiPriority w:val="99"/>
    <w:rsid w:val="00C12E79"/>
  </w:style>
  <w:style w:type="character" w:customStyle="1" w:styleId="Fontdeparagrafimplicit1">
    <w:name w:val="Font de paragraf implicit1"/>
    <w:uiPriority w:val="99"/>
    <w:rsid w:val="00C12E79"/>
  </w:style>
  <w:style w:type="paragraph" w:customStyle="1" w:styleId="Heading">
    <w:name w:val="Heading"/>
    <w:basedOn w:val="Normal"/>
    <w:next w:val="BodyText"/>
    <w:uiPriority w:val="99"/>
    <w:rsid w:val="00C12E79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C12E79"/>
    <w:pPr>
      <w:spacing w:after="120"/>
    </w:pPr>
    <w:rPr>
      <w:rFonts w:cs="Times New Roman"/>
    </w:rPr>
  </w:style>
  <w:style w:type="character" w:customStyle="1" w:styleId="BodyTextChar">
    <w:name w:val="Body Text Char"/>
    <w:link w:val="BodyText"/>
    <w:uiPriority w:val="99"/>
    <w:semiHidden/>
    <w:rsid w:val="003278A3"/>
    <w:rPr>
      <w:rFonts w:ascii="Arial" w:hAnsi="Arial" w:cs="Arial"/>
      <w:sz w:val="24"/>
      <w:szCs w:val="24"/>
      <w:lang w:val="en-GB" w:eastAsia="ar-SA"/>
    </w:rPr>
  </w:style>
  <w:style w:type="paragraph" w:styleId="List">
    <w:name w:val="List"/>
    <w:basedOn w:val="BodyText"/>
    <w:uiPriority w:val="99"/>
    <w:rsid w:val="00C12E79"/>
    <w:rPr>
      <w:rFonts w:cs="Mangal"/>
    </w:rPr>
  </w:style>
  <w:style w:type="paragraph" w:customStyle="1" w:styleId="Caption1">
    <w:name w:val="Caption1"/>
    <w:basedOn w:val="Normal"/>
    <w:uiPriority w:val="99"/>
    <w:rsid w:val="00C12E79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uiPriority w:val="99"/>
    <w:rsid w:val="00C12E79"/>
    <w:pPr>
      <w:suppressLineNumbers/>
    </w:pPr>
    <w:rPr>
      <w:rFonts w:cs="Mangal"/>
    </w:rPr>
  </w:style>
  <w:style w:type="paragraph" w:customStyle="1" w:styleId="Listparagraf1">
    <w:name w:val="Listă paragraf1"/>
    <w:basedOn w:val="Normal"/>
    <w:uiPriority w:val="99"/>
    <w:rsid w:val="00C12E79"/>
    <w:pPr>
      <w:overflowPunct/>
      <w:autoSpaceDE/>
      <w:ind w:left="720"/>
      <w:textAlignment w:val="auto"/>
    </w:pPr>
    <w:rPr>
      <w:rFonts w:ascii="Times New Roman" w:hAnsi="Times New Roman" w:cs="Times New Roman"/>
      <w:lang w:val="en-US"/>
    </w:rPr>
  </w:style>
  <w:style w:type="paragraph" w:customStyle="1" w:styleId="TableContents">
    <w:name w:val="Table Contents"/>
    <w:basedOn w:val="Normal"/>
    <w:uiPriority w:val="99"/>
    <w:rsid w:val="00C12E79"/>
    <w:pPr>
      <w:suppressLineNumbers/>
    </w:pPr>
  </w:style>
  <w:style w:type="paragraph" w:customStyle="1" w:styleId="TableHeading">
    <w:name w:val="Table Heading"/>
    <w:basedOn w:val="TableContents"/>
    <w:uiPriority w:val="99"/>
    <w:rsid w:val="00C12E79"/>
    <w:pPr>
      <w:jc w:val="center"/>
    </w:pPr>
    <w:rPr>
      <w:b/>
      <w:bCs/>
    </w:rPr>
  </w:style>
  <w:style w:type="character" w:styleId="Hyperlink">
    <w:name w:val="Hyperlink"/>
    <w:uiPriority w:val="99"/>
    <w:unhideWhenUsed/>
    <w:rsid w:val="00E91EF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35A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pitalcfgl@yahoo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72E6E2-055F-4221-A7D2-F2D22324D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258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CHESTIONAR</vt:lpstr>
    </vt:vector>
  </TitlesOfParts>
  <Company>BRM</Company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CHESTIONAR</dc:title>
  <dc:subject/>
  <dc:creator>odan</dc:creator>
  <cp:keywords/>
  <dc:description/>
  <cp:lastModifiedBy>Dell_M</cp:lastModifiedBy>
  <cp:revision>7</cp:revision>
  <cp:lastPrinted>2019-05-17T08:25:00Z</cp:lastPrinted>
  <dcterms:created xsi:type="dcterms:W3CDTF">2021-04-05T11:11:00Z</dcterms:created>
  <dcterms:modified xsi:type="dcterms:W3CDTF">2024-03-22T07:00:00Z</dcterms:modified>
</cp:coreProperties>
</file>